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A4877" w14:textId="5C3C8E22" w:rsidR="00383F25" w:rsidRPr="00685607" w:rsidRDefault="00685607" w:rsidP="00685607">
      <w:pPr>
        <w:tabs>
          <w:tab w:val="left" w:pos="6237"/>
        </w:tabs>
        <w:ind w:left="7797"/>
        <w:rPr>
          <w:sz w:val="18"/>
          <w:szCs w:val="18"/>
        </w:rPr>
      </w:pPr>
      <w:r>
        <w:rPr>
          <w:sz w:val="18"/>
          <w:szCs w:val="18"/>
        </w:rPr>
        <w:t>Al</w:t>
      </w:r>
      <w:r w:rsidR="001F2B1A" w:rsidRPr="00685607">
        <w:rPr>
          <w:sz w:val="18"/>
          <w:szCs w:val="18"/>
        </w:rPr>
        <w:t xml:space="preserve"> </w:t>
      </w:r>
      <w:r>
        <w:rPr>
          <w:sz w:val="18"/>
          <w:szCs w:val="18"/>
        </w:rPr>
        <w:t>Comune d</w:t>
      </w:r>
      <w:r w:rsidRPr="00685607">
        <w:rPr>
          <w:sz w:val="18"/>
          <w:szCs w:val="18"/>
        </w:rPr>
        <w:t>i Rocca D’</w:t>
      </w:r>
      <w:r>
        <w:rPr>
          <w:sz w:val="18"/>
          <w:szCs w:val="18"/>
        </w:rPr>
        <w:t>E</w:t>
      </w:r>
      <w:r w:rsidRPr="00685607">
        <w:rPr>
          <w:sz w:val="18"/>
          <w:szCs w:val="18"/>
        </w:rPr>
        <w:t>vandro</w:t>
      </w:r>
    </w:p>
    <w:p w14:paraId="1CAAC6BD" w14:textId="533C1191" w:rsidR="001F2B1A" w:rsidRPr="00685607" w:rsidRDefault="00685607" w:rsidP="00685607">
      <w:pPr>
        <w:ind w:left="7797"/>
      </w:pPr>
      <w:r>
        <w:rPr>
          <w:sz w:val="18"/>
          <w:szCs w:val="18"/>
        </w:rPr>
        <w:t>Area Socio Culturale e</w:t>
      </w:r>
      <w:r w:rsidRPr="00685607">
        <w:rPr>
          <w:sz w:val="18"/>
          <w:szCs w:val="18"/>
        </w:rPr>
        <w:t xml:space="preserve"> Scuole</w:t>
      </w:r>
    </w:p>
    <w:p w14:paraId="613787D7" w14:textId="7F4F20AD" w:rsidR="001F2B1A" w:rsidRDefault="00575801" w:rsidP="00685607">
      <w:pPr>
        <w:ind w:left="7797"/>
        <w:rPr>
          <w:sz w:val="18"/>
          <w:szCs w:val="18"/>
        </w:rPr>
      </w:pPr>
      <w:r>
        <w:rPr>
          <w:sz w:val="18"/>
          <w:szCs w:val="18"/>
        </w:rPr>
        <w:t>Viale della Libertà, n. 15</w:t>
      </w:r>
    </w:p>
    <w:p w14:paraId="351CD334" w14:textId="12132715" w:rsidR="00575801" w:rsidRDefault="00575801" w:rsidP="00685607">
      <w:pPr>
        <w:ind w:left="7797"/>
        <w:rPr>
          <w:sz w:val="18"/>
          <w:szCs w:val="18"/>
        </w:rPr>
      </w:pPr>
      <w:r>
        <w:rPr>
          <w:sz w:val="18"/>
          <w:szCs w:val="18"/>
        </w:rPr>
        <w:t>81040 Rocca d’Evandro (CE)</w:t>
      </w:r>
    </w:p>
    <w:p w14:paraId="03CF10D9" w14:textId="19A5857C" w:rsidR="00685607" w:rsidRDefault="00BA3B4C" w:rsidP="00685607">
      <w:pPr>
        <w:ind w:left="7797"/>
        <w:rPr>
          <w:sz w:val="18"/>
          <w:szCs w:val="18"/>
        </w:rPr>
      </w:pPr>
      <w:hyperlink r:id="rId7" w:history="1">
        <w:r w:rsidR="00685607" w:rsidRPr="0061202E">
          <w:rPr>
            <w:rStyle w:val="Collegamentoipertestuale"/>
            <w:sz w:val="18"/>
            <w:szCs w:val="18"/>
          </w:rPr>
          <w:t>comuneroccadevandro@pec.it</w:t>
        </w:r>
      </w:hyperlink>
    </w:p>
    <w:p w14:paraId="2A6332C0" w14:textId="77777777" w:rsidR="001F2B1A" w:rsidRDefault="001F2B1A">
      <w:pPr>
        <w:jc w:val="both"/>
        <w:rPr>
          <w:sz w:val="18"/>
          <w:szCs w:val="18"/>
        </w:rPr>
      </w:pPr>
    </w:p>
    <w:p w14:paraId="3A9EBBF4" w14:textId="77777777" w:rsidR="001F2B1A" w:rsidRDefault="001F2B1A">
      <w:pPr>
        <w:jc w:val="both"/>
        <w:rPr>
          <w:sz w:val="18"/>
          <w:szCs w:val="18"/>
        </w:rPr>
      </w:pPr>
    </w:p>
    <w:p w14:paraId="769D4F10" w14:textId="77777777" w:rsidR="001F2B1A" w:rsidRPr="00575801" w:rsidRDefault="002116BF" w:rsidP="00F467F3">
      <w:pPr>
        <w:pStyle w:val="Titolo1"/>
        <w:ind w:left="1560"/>
        <w:jc w:val="center"/>
        <w:rPr>
          <w:sz w:val="22"/>
        </w:rPr>
      </w:pPr>
      <w:r w:rsidRPr="00575801">
        <w:rPr>
          <w:noProof/>
          <w:color w:val="000000"/>
          <w:szCs w:val="18"/>
          <w:lang w:eastAsia="it-IT"/>
        </w:rPr>
        <w:drawing>
          <wp:anchor distT="0" distB="0" distL="114935" distR="114935" simplePos="0" relativeHeight="251659264" behindDoc="1" locked="0" layoutInCell="1" allowOverlap="1" wp14:anchorId="4808EE50" wp14:editId="19AB3D48">
            <wp:simplePos x="0" y="0"/>
            <wp:positionH relativeFrom="column">
              <wp:posOffset>196850</wp:posOffset>
            </wp:positionH>
            <wp:positionV relativeFrom="paragraph">
              <wp:posOffset>-128905</wp:posOffset>
            </wp:positionV>
            <wp:extent cx="569595" cy="522605"/>
            <wp:effectExtent l="0" t="0" r="0" b="0"/>
            <wp:wrapNone/>
            <wp:docPr id="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l="-107" t="-102" r="-107" b="-102"/>
                    <a:stretch>
                      <a:fillRect/>
                    </a:stretch>
                  </pic:blipFill>
                  <pic:spPr bwMode="auto">
                    <a:xfrm>
                      <a:off x="0" y="0"/>
                      <a:ext cx="569595" cy="52260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1F2B1A" w:rsidRPr="00575801">
        <w:rPr>
          <w:color w:val="000000"/>
          <w:szCs w:val="18"/>
        </w:rPr>
        <w:t>RICHIESTA SERVIZIO DI TRASPORTO CON SCUOLABUS</w:t>
      </w:r>
    </w:p>
    <w:p w14:paraId="0146118C" w14:textId="77D83934" w:rsidR="00F467F3" w:rsidRDefault="00575801" w:rsidP="00F467F3">
      <w:pPr>
        <w:pStyle w:val="Titolo1"/>
        <w:ind w:left="1560"/>
        <w:jc w:val="center"/>
        <w:rPr>
          <w:color w:val="000000"/>
          <w:szCs w:val="18"/>
        </w:rPr>
      </w:pPr>
      <w:r w:rsidRPr="00575801">
        <w:rPr>
          <w:color w:val="000000"/>
          <w:szCs w:val="18"/>
        </w:rPr>
        <w:t xml:space="preserve">PER GLI ALUNNI DELLE SCUOLE </w:t>
      </w:r>
      <w:r w:rsidR="00F467F3">
        <w:rPr>
          <w:color w:val="000000"/>
          <w:szCs w:val="18"/>
        </w:rPr>
        <w:t xml:space="preserve">DELL’INFANZIA - </w:t>
      </w:r>
      <w:r w:rsidR="00EE2479">
        <w:rPr>
          <w:color w:val="000000"/>
          <w:szCs w:val="18"/>
        </w:rPr>
        <w:t>PRIMARIA</w:t>
      </w:r>
      <w:r w:rsidR="001F2B1A" w:rsidRPr="00575801">
        <w:rPr>
          <w:color w:val="000000"/>
          <w:szCs w:val="18"/>
        </w:rPr>
        <w:t xml:space="preserve"> </w:t>
      </w:r>
      <w:r w:rsidR="00F467F3">
        <w:rPr>
          <w:color w:val="000000"/>
          <w:szCs w:val="18"/>
        </w:rPr>
        <w:t xml:space="preserve">E SECONDARIA I° GRADO </w:t>
      </w:r>
    </w:p>
    <w:p w14:paraId="0BEF0756" w14:textId="4BC0F6F0" w:rsidR="001F2B1A" w:rsidRPr="00575801" w:rsidRDefault="001F2B1A" w:rsidP="00F467F3">
      <w:pPr>
        <w:pStyle w:val="Titolo1"/>
        <w:ind w:left="1560"/>
        <w:jc w:val="center"/>
        <w:rPr>
          <w:sz w:val="22"/>
        </w:rPr>
      </w:pPr>
      <w:r w:rsidRPr="00575801">
        <w:rPr>
          <w:color w:val="000000"/>
          <w:szCs w:val="18"/>
        </w:rPr>
        <w:t xml:space="preserve">A.S. </w:t>
      </w:r>
      <w:r w:rsidR="00983D70">
        <w:rPr>
          <w:color w:val="000000"/>
          <w:szCs w:val="18"/>
        </w:rPr>
        <w:t>2026/2027</w:t>
      </w:r>
    </w:p>
    <w:p w14:paraId="6BF91EB8" w14:textId="77777777" w:rsidR="001F2B1A" w:rsidRDefault="001F2B1A" w:rsidP="00F467F3">
      <w:pPr>
        <w:ind w:left="1560"/>
        <w:rPr>
          <w:color w:val="000000"/>
          <w:sz w:val="18"/>
          <w:szCs w:val="18"/>
        </w:rPr>
      </w:pPr>
    </w:p>
    <w:p w14:paraId="4F1C66B0" w14:textId="77777777" w:rsidR="001F2B1A" w:rsidRDefault="001F2B1A" w:rsidP="00F467F3">
      <w:pPr>
        <w:ind w:left="1560"/>
        <w:jc w:val="both"/>
        <w:rPr>
          <w:b/>
          <w:sz w:val="18"/>
          <w:szCs w:val="18"/>
        </w:rPr>
      </w:pPr>
    </w:p>
    <w:p w14:paraId="0F9C52DF" w14:textId="77777777" w:rsidR="001F2B1A" w:rsidRDefault="001F2B1A">
      <w:pPr>
        <w:jc w:val="both"/>
        <w:rPr>
          <w:b/>
          <w:sz w:val="18"/>
          <w:szCs w:val="18"/>
        </w:rPr>
      </w:pPr>
    </w:p>
    <w:p w14:paraId="7B23DBD2" w14:textId="740837F3" w:rsidR="001F2B1A" w:rsidRPr="00575801" w:rsidRDefault="001F2B1A">
      <w:pPr>
        <w:spacing w:line="360" w:lineRule="auto"/>
        <w:ind w:right="-143"/>
        <w:jc w:val="both"/>
      </w:pPr>
      <w:r w:rsidRPr="00575801">
        <w:rPr>
          <w:sz w:val="18"/>
          <w:szCs w:val="18"/>
        </w:rPr>
        <w:t>La/Il sottoscritta/o___________________</w:t>
      </w:r>
      <w:r w:rsidR="00575801">
        <w:rPr>
          <w:sz w:val="18"/>
          <w:szCs w:val="18"/>
        </w:rPr>
        <w:t>______</w:t>
      </w:r>
      <w:r w:rsidR="001F1E19">
        <w:rPr>
          <w:sz w:val="18"/>
          <w:szCs w:val="18"/>
        </w:rPr>
        <w:t>_</w:t>
      </w:r>
      <w:r w:rsidR="00575801">
        <w:rPr>
          <w:sz w:val="18"/>
          <w:szCs w:val="18"/>
        </w:rPr>
        <w:t>______________________</w:t>
      </w:r>
      <w:r w:rsidRPr="00575801">
        <w:rPr>
          <w:sz w:val="18"/>
          <w:szCs w:val="18"/>
        </w:rPr>
        <w:t xml:space="preserve"> nata/o a____________________________________________</w:t>
      </w:r>
    </w:p>
    <w:p w14:paraId="240A7034" w14:textId="1B7D65BF" w:rsidR="00575801" w:rsidRDefault="001F2B1A">
      <w:pPr>
        <w:spacing w:line="360" w:lineRule="auto"/>
        <w:jc w:val="both"/>
        <w:rPr>
          <w:sz w:val="18"/>
          <w:szCs w:val="18"/>
        </w:rPr>
      </w:pPr>
      <w:r w:rsidRPr="00575801">
        <w:rPr>
          <w:sz w:val="18"/>
          <w:szCs w:val="18"/>
        </w:rPr>
        <w:t xml:space="preserve">il _____________________ </w:t>
      </w:r>
      <w:r w:rsidR="001F1E19" w:rsidRPr="00575801">
        <w:rPr>
          <w:sz w:val="18"/>
          <w:szCs w:val="18"/>
        </w:rPr>
        <w:t>C.F.  ______</w:t>
      </w:r>
      <w:r w:rsidR="001F1E19">
        <w:rPr>
          <w:sz w:val="18"/>
          <w:szCs w:val="18"/>
        </w:rPr>
        <w:t xml:space="preserve">_____________________________ </w:t>
      </w:r>
      <w:r w:rsidRPr="00575801">
        <w:rPr>
          <w:sz w:val="18"/>
          <w:szCs w:val="18"/>
        </w:rPr>
        <w:t>nazione</w:t>
      </w:r>
      <w:r w:rsidR="00383F25" w:rsidRPr="00575801">
        <w:rPr>
          <w:sz w:val="18"/>
          <w:szCs w:val="18"/>
        </w:rPr>
        <w:t xml:space="preserve"> </w:t>
      </w:r>
      <w:r w:rsidRPr="00575801">
        <w:rPr>
          <w:sz w:val="18"/>
          <w:szCs w:val="18"/>
        </w:rPr>
        <w:t>(se nato all’estero) ________________</w:t>
      </w:r>
      <w:r w:rsidR="001F1E19">
        <w:rPr>
          <w:sz w:val="18"/>
          <w:szCs w:val="18"/>
        </w:rPr>
        <w:t>_________</w:t>
      </w:r>
      <w:r w:rsidRPr="00575801">
        <w:rPr>
          <w:sz w:val="18"/>
          <w:szCs w:val="18"/>
        </w:rPr>
        <w:t>__   residen</w:t>
      </w:r>
      <w:r w:rsidR="00575801">
        <w:rPr>
          <w:sz w:val="18"/>
          <w:szCs w:val="18"/>
        </w:rPr>
        <w:t>te in Rocca d’Evandro (CE)</w:t>
      </w:r>
      <w:r w:rsidR="001F1E19">
        <w:rPr>
          <w:sz w:val="18"/>
          <w:szCs w:val="18"/>
        </w:rPr>
        <w:t xml:space="preserve"> </w:t>
      </w:r>
      <w:r w:rsidRPr="00575801">
        <w:rPr>
          <w:sz w:val="18"/>
          <w:szCs w:val="18"/>
        </w:rPr>
        <w:t>Via/Piazza ________</w:t>
      </w:r>
      <w:r w:rsidR="00575801">
        <w:rPr>
          <w:sz w:val="18"/>
          <w:szCs w:val="18"/>
        </w:rPr>
        <w:t>_______________________________</w:t>
      </w:r>
      <w:r w:rsidR="001F1E19">
        <w:rPr>
          <w:sz w:val="18"/>
          <w:szCs w:val="18"/>
        </w:rPr>
        <w:t>______________________</w:t>
      </w:r>
      <w:r w:rsidR="00575801">
        <w:rPr>
          <w:sz w:val="18"/>
          <w:szCs w:val="18"/>
        </w:rPr>
        <w:t>_   N</w:t>
      </w:r>
      <w:r w:rsidR="008642D5">
        <w:rPr>
          <w:sz w:val="18"/>
          <w:szCs w:val="18"/>
        </w:rPr>
        <w:t>.</w:t>
      </w:r>
      <w:r w:rsidR="00575801">
        <w:rPr>
          <w:sz w:val="18"/>
          <w:szCs w:val="18"/>
        </w:rPr>
        <w:t xml:space="preserve"> </w:t>
      </w:r>
      <w:r w:rsidR="001F1E19">
        <w:rPr>
          <w:sz w:val="18"/>
          <w:szCs w:val="18"/>
        </w:rPr>
        <w:t>______ telefono</w:t>
      </w:r>
      <w:r w:rsidRPr="00575801">
        <w:rPr>
          <w:sz w:val="18"/>
          <w:szCs w:val="18"/>
        </w:rPr>
        <w:t>: _________</w:t>
      </w:r>
      <w:r w:rsidR="00575801">
        <w:rPr>
          <w:sz w:val="18"/>
          <w:szCs w:val="18"/>
        </w:rPr>
        <w:t>_______________</w:t>
      </w:r>
      <w:r w:rsidR="001F1E19">
        <w:rPr>
          <w:sz w:val="18"/>
          <w:szCs w:val="18"/>
        </w:rPr>
        <w:t>__</w:t>
      </w:r>
      <w:r w:rsidR="00575801">
        <w:rPr>
          <w:sz w:val="18"/>
          <w:szCs w:val="18"/>
        </w:rPr>
        <w:t>____</w:t>
      </w:r>
      <w:r w:rsidR="001F1E19">
        <w:rPr>
          <w:sz w:val="18"/>
          <w:szCs w:val="18"/>
        </w:rPr>
        <w:t>________</w:t>
      </w:r>
      <w:r w:rsidR="00575801">
        <w:rPr>
          <w:sz w:val="18"/>
          <w:szCs w:val="18"/>
        </w:rPr>
        <w:t>_________</w:t>
      </w:r>
      <w:r w:rsidR="001F1E19">
        <w:rPr>
          <w:sz w:val="18"/>
          <w:szCs w:val="18"/>
        </w:rPr>
        <w:t xml:space="preserve"> </w:t>
      </w:r>
      <w:r w:rsidRPr="00575801">
        <w:rPr>
          <w:sz w:val="18"/>
          <w:szCs w:val="18"/>
        </w:rPr>
        <w:t>cell</w:t>
      </w:r>
      <w:r w:rsidR="001F1E19">
        <w:rPr>
          <w:sz w:val="18"/>
          <w:szCs w:val="18"/>
        </w:rPr>
        <w:t>ulare</w:t>
      </w:r>
      <w:r w:rsidRPr="00575801">
        <w:rPr>
          <w:sz w:val="18"/>
          <w:szCs w:val="18"/>
        </w:rPr>
        <w:t>:   _____________________</w:t>
      </w:r>
      <w:r w:rsidR="001F1E19">
        <w:rPr>
          <w:sz w:val="18"/>
          <w:szCs w:val="18"/>
        </w:rPr>
        <w:t>___</w:t>
      </w:r>
      <w:r w:rsidRPr="00575801">
        <w:rPr>
          <w:sz w:val="18"/>
          <w:szCs w:val="18"/>
        </w:rPr>
        <w:t>____________________</w:t>
      </w:r>
      <w:r w:rsidR="00575801">
        <w:rPr>
          <w:sz w:val="18"/>
          <w:szCs w:val="18"/>
        </w:rPr>
        <w:t>_____</w:t>
      </w:r>
      <w:r w:rsidRPr="00575801">
        <w:rPr>
          <w:sz w:val="18"/>
          <w:szCs w:val="18"/>
        </w:rPr>
        <w:t xml:space="preserve">    e-mail ______</w:t>
      </w:r>
      <w:r w:rsidR="001F1E19">
        <w:rPr>
          <w:sz w:val="18"/>
          <w:szCs w:val="18"/>
        </w:rPr>
        <w:t>__________________________</w:t>
      </w:r>
      <w:r w:rsidRPr="00575801">
        <w:rPr>
          <w:sz w:val="18"/>
          <w:szCs w:val="18"/>
        </w:rPr>
        <w:t>________________</w:t>
      </w:r>
      <w:r w:rsidR="001F1E19">
        <w:rPr>
          <w:sz w:val="18"/>
          <w:szCs w:val="18"/>
        </w:rPr>
        <w:t xml:space="preserve"> PEC _______________________________________________________ </w:t>
      </w:r>
    </w:p>
    <w:p w14:paraId="39CBB8F1" w14:textId="3B809E26" w:rsidR="00575801" w:rsidRDefault="001F2B1A">
      <w:pPr>
        <w:spacing w:line="360" w:lineRule="auto"/>
        <w:jc w:val="both"/>
        <w:rPr>
          <w:sz w:val="18"/>
          <w:szCs w:val="18"/>
        </w:rPr>
      </w:pPr>
      <w:r w:rsidRPr="00575801">
        <w:rPr>
          <w:sz w:val="18"/>
          <w:szCs w:val="18"/>
        </w:rPr>
        <w:t xml:space="preserve">quale genitore/esercente la </w:t>
      </w:r>
      <w:r w:rsidR="00383316">
        <w:rPr>
          <w:sz w:val="18"/>
          <w:szCs w:val="18"/>
        </w:rPr>
        <w:t>responsabilità</w:t>
      </w:r>
      <w:r w:rsidRPr="00575801">
        <w:rPr>
          <w:sz w:val="18"/>
          <w:szCs w:val="18"/>
        </w:rPr>
        <w:t xml:space="preserve"> genitoriale del/i minore/i </w:t>
      </w:r>
      <w:r w:rsidR="00383316">
        <w:rPr>
          <w:sz w:val="18"/>
          <w:szCs w:val="18"/>
        </w:rPr>
        <w:t>sotto indicato/i</w:t>
      </w:r>
    </w:p>
    <w:p w14:paraId="034089C8" w14:textId="77777777" w:rsidR="00575801" w:rsidRPr="00575801" w:rsidRDefault="00575801">
      <w:pPr>
        <w:spacing w:line="360" w:lineRule="auto"/>
        <w:jc w:val="both"/>
        <w:rPr>
          <w:sz w:val="6"/>
          <w:szCs w:val="18"/>
        </w:rPr>
      </w:pPr>
    </w:p>
    <w:p w14:paraId="361621BE" w14:textId="5782CDD1" w:rsidR="001F2B1A" w:rsidRDefault="001F2B1A">
      <w:pPr>
        <w:suppressAutoHyphens w:val="0"/>
        <w:jc w:val="center"/>
        <w:rPr>
          <w:b/>
          <w:sz w:val="18"/>
          <w:szCs w:val="18"/>
          <w:lang w:eastAsia="it-IT"/>
        </w:rPr>
      </w:pPr>
      <w:r>
        <w:rPr>
          <w:b/>
          <w:sz w:val="18"/>
          <w:szCs w:val="18"/>
          <w:lang w:eastAsia="it-IT"/>
        </w:rPr>
        <w:t>CHIEDE</w:t>
      </w:r>
    </w:p>
    <w:p w14:paraId="501EA3B7" w14:textId="77777777" w:rsidR="00575801" w:rsidRDefault="00575801">
      <w:pPr>
        <w:suppressAutoHyphens w:val="0"/>
        <w:jc w:val="center"/>
      </w:pPr>
    </w:p>
    <w:p w14:paraId="0A1949B9" w14:textId="77777777" w:rsidR="001F2B1A" w:rsidRDefault="001F2B1A">
      <w:pPr>
        <w:suppressAutoHyphens w:val="0"/>
      </w:pPr>
      <w:r>
        <w:rPr>
          <w:b/>
          <w:sz w:val="18"/>
          <w:szCs w:val="18"/>
          <w:lang w:eastAsia="it-IT"/>
        </w:rPr>
        <w:t xml:space="preserve"> </w:t>
      </w:r>
      <w:r>
        <w:rPr>
          <w:sz w:val="18"/>
          <w:szCs w:val="18"/>
          <w:lang w:eastAsia="it-IT"/>
        </w:rPr>
        <w:t xml:space="preserve">L’iscrizione al servizio del trasporto scolastico per: </w:t>
      </w:r>
    </w:p>
    <w:p w14:paraId="072DED91" w14:textId="77777777" w:rsidR="001F2B1A" w:rsidRDefault="001F2B1A">
      <w:r>
        <w:rPr>
          <w:sz w:val="18"/>
          <w:szCs w:val="18"/>
        </w:rPr>
        <w:t xml:space="preserve"> </w:t>
      </w:r>
    </w:p>
    <w:p w14:paraId="07FF7F5D" w14:textId="6B5B3374" w:rsidR="001F2B1A" w:rsidRDefault="001F2B1A">
      <w:pPr>
        <w:numPr>
          <w:ilvl w:val="0"/>
          <w:numId w:val="4"/>
        </w:numPr>
        <w:suppressAutoHyphens w:val="0"/>
      </w:pPr>
      <w:r>
        <w:t>DATI DEL 1° FIGLIO:</w:t>
      </w:r>
    </w:p>
    <w:p w14:paraId="24D1CA53" w14:textId="77777777" w:rsidR="00575801" w:rsidRDefault="00575801" w:rsidP="00575801">
      <w:pPr>
        <w:suppressAutoHyphens w:val="0"/>
        <w:ind w:left="810"/>
      </w:pPr>
    </w:p>
    <w:tbl>
      <w:tblPr>
        <w:tblW w:w="0" w:type="auto"/>
        <w:tblInd w:w="197" w:type="dxa"/>
        <w:tblLayout w:type="fixed"/>
        <w:tblCellMar>
          <w:left w:w="70" w:type="dxa"/>
          <w:right w:w="70" w:type="dxa"/>
        </w:tblCellMar>
        <w:tblLook w:val="0000" w:firstRow="0" w:lastRow="0" w:firstColumn="0" w:lastColumn="0" w:noHBand="0" w:noVBand="0"/>
      </w:tblPr>
      <w:tblGrid>
        <w:gridCol w:w="3691"/>
        <w:gridCol w:w="1129"/>
        <w:gridCol w:w="1701"/>
        <w:gridCol w:w="2556"/>
        <w:gridCol w:w="425"/>
        <w:gridCol w:w="451"/>
      </w:tblGrid>
      <w:tr w:rsidR="001F2B1A" w14:paraId="5FB84232" w14:textId="77777777">
        <w:trPr>
          <w:cantSplit/>
          <w:trHeight w:val="122"/>
        </w:trPr>
        <w:tc>
          <w:tcPr>
            <w:tcW w:w="4820" w:type="dxa"/>
            <w:gridSpan w:val="2"/>
            <w:vMerge w:val="restart"/>
            <w:tcBorders>
              <w:top w:val="single" w:sz="4" w:space="0" w:color="000000"/>
              <w:left w:val="single" w:sz="4" w:space="0" w:color="000000"/>
              <w:bottom w:val="single" w:sz="4" w:space="0" w:color="000000"/>
            </w:tcBorders>
            <w:vAlign w:val="center"/>
          </w:tcPr>
          <w:p w14:paraId="6FC5C249" w14:textId="77777777" w:rsidR="001F2B1A" w:rsidRDefault="001F2B1A">
            <w:pPr>
              <w:snapToGrid w:val="0"/>
            </w:pPr>
            <w:r>
              <w:rPr>
                <w:sz w:val="18"/>
                <w:szCs w:val="18"/>
                <w:shd w:val="clear" w:color="auto" w:fill="FFFFFF"/>
              </w:rPr>
              <w:t xml:space="preserve">Cognome </w:t>
            </w:r>
          </w:p>
          <w:p w14:paraId="10BB70DF" w14:textId="77777777" w:rsidR="001F2B1A" w:rsidRDefault="001F2B1A">
            <w:pPr>
              <w:rPr>
                <w:sz w:val="18"/>
                <w:szCs w:val="18"/>
                <w:shd w:val="clear" w:color="auto" w:fill="FFFFFF"/>
              </w:rPr>
            </w:pPr>
          </w:p>
        </w:tc>
        <w:tc>
          <w:tcPr>
            <w:tcW w:w="4257" w:type="dxa"/>
            <w:gridSpan w:val="2"/>
            <w:vMerge w:val="restart"/>
            <w:tcBorders>
              <w:top w:val="single" w:sz="4" w:space="0" w:color="000000"/>
              <w:left w:val="single" w:sz="4" w:space="0" w:color="000000"/>
              <w:bottom w:val="single" w:sz="4" w:space="0" w:color="000000"/>
            </w:tcBorders>
            <w:vAlign w:val="center"/>
          </w:tcPr>
          <w:p w14:paraId="01E5C25A" w14:textId="77777777" w:rsidR="001F2B1A" w:rsidRDefault="001F2B1A">
            <w:pPr>
              <w:snapToGrid w:val="0"/>
            </w:pPr>
            <w:r>
              <w:rPr>
                <w:sz w:val="18"/>
                <w:szCs w:val="18"/>
                <w:shd w:val="clear" w:color="auto" w:fill="FFFFFF"/>
              </w:rPr>
              <w:t xml:space="preserve">Nome </w:t>
            </w:r>
          </w:p>
          <w:p w14:paraId="665DB808" w14:textId="77777777" w:rsidR="001F2B1A" w:rsidRDefault="001F2B1A">
            <w:pPr>
              <w:rPr>
                <w:sz w:val="18"/>
                <w:szCs w:val="18"/>
                <w:shd w:val="clear" w:color="auto" w:fill="FFFFFF"/>
              </w:rPr>
            </w:pPr>
          </w:p>
        </w:tc>
        <w:tc>
          <w:tcPr>
            <w:tcW w:w="876" w:type="dxa"/>
            <w:gridSpan w:val="2"/>
            <w:tcBorders>
              <w:top w:val="single" w:sz="4" w:space="0" w:color="000000"/>
              <w:left w:val="single" w:sz="4" w:space="0" w:color="000000"/>
              <w:bottom w:val="single" w:sz="4" w:space="0" w:color="000000"/>
              <w:right w:val="single" w:sz="4" w:space="0" w:color="000000"/>
            </w:tcBorders>
          </w:tcPr>
          <w:p w14:paraId="3469F3BC" w14:textId="77777777" w:rsidR="001F2B1A" w:rsidRDefault="001F2B1A">
            <w:pPr>
              <w:snapToGrid w:val="0"/>
            </w:pPr>
            <w:r>
              <w:rPr>
                <w:sz w:val="18"/>
                <w:szCs w:val="18"/>
                <w:shd w:val="clear" w:color="auto" w:fill="FFFFFF"/>
              </w:rPr>
              <w:t>sesso</w:t>
            </w:r>
          </w:p>
        </w:tc>
      </w:tr>
      <w:tr w:rsidR="001F2B1A" w14:paraId="5A18EA11" w14:textId="77777777">
        <w:trPr>
          <w:cantSplit/>
          <w:trHeight w:val="348"/>
        </w:trPr>
        <w:tc>
          <w:tcPr>
            <w:tcW w:w="4820" w:type="dxa"/>
            <w:gridSpan w:val="2"/>
            <w:vMerge/>
            <w:tcBorders>
              <w:top w:val="single" w:sz="4" w:space="0" w:color="000000"/>
              <w:left w:val="single" w:sz="4" w:space="0" w:color="000000"/>
              <w:bottom w:val="single" w:sz="4" w:space="0" w:color="000000"/>
            </w:tcBorders>
            <w:vAlign w:val="center"/>
          </w:tcPr>
          <w:p w14:paraId="3AD05C45" w14:textId="77777777" w:rsidR="001F2B1A" w:rsidRDefault="001F2B1A">
            <w:pPr>
              <w:snapToGrid w:val="0"/>
              <w:rPr>
                <w:sz w:val="18"/>
                <w:szCs w:val="18"/>
                <w:shd w:val="clear" w:color="auto" w:fill="FFFFFF"/>
              </w:rPr>
            </w:pPr>
          </w:p>
        </w:tc>
        <w:tc>
          <w:tcPr>
            <w:tcW w:w="4257" w:type="dxa"/>
            <w:gridSpan w:val="2"/>
            <w:vMerge/>
            <w:tcBorders>
              <w:top w:val="single" w:sz="4" w:space="0" w:color="000000"/>
              <w:left w:val="single" w:sz="4" w:space="0" w:color="000000"/>
              <w:bottom w:val="single" w:sz="4" w:space="0" w:color="000000"/>
            </w:tcBorders>
            <w:vAlign w:val="center"/>
          </w:tcPr>
          <w:p w14:paraId="66709051" w14:textId="77777777" w:rsidR="001F2B1A" w:rsidRDefault="001F2B1A">
            <w:pPr>
              <w:snapToGrid w:val="0"/>
              <w:rPr>
                <w:sz w:val="18"/>
                <w:szCs w:val="18"/>
                <w:shd w:val="clear" w:color="auto" w:fill="FFFFFF"/>
              </w:rPr>
            </w:pPr>
          </w:p>
        </w:tc>
        <w:tc>
          <w:tcPr>
            <w:tcW w:w="425" w:type="dxa"/>
            <w:tcBorders>
              <w:top w:val="single" w:sz="4" w:space="0" w:color="000000"/>
              <w:left w:val="single" w:sz="4" w:space="0" w:color="000000"/>
              <w:bottom w:val="single" w:sz="4" w:space="0" w:color="000000"/>
            </w:tcBorders>
          </w:tcPr>
          <w:p w14:paraId="075D57AF" w14:textId="77777777" w:rsidR="001F2B1A" w:rsidRDefault="001F2B1A">
            <w:pPr>
              <w:snapToGrid w:val="0"/>
            </w:pPr>
            <w:r>
              <w:rPr>
                <w:sz w:val="18"/>
                <w:szCs w:val="18"/>
                <w:shd w:val="clear" w:color="auto" w:fill="FFFFFF"/>
              </w:rPr>
              <w:t>M</w:t>
            </w:r>
          </w:p>
        </w:tc>
        <w:tc>
          <w:tcPr>
            <w:tcW w:w="451" w:type="dxa"/>
            <w:tcBorders>
              <w:top w:val="single" w:sz="4" w:space="0" w:color="000000"/>
              <w:left w:val="single" w:sz="4" w:space="0" w:color="000000"/>
              <w:bottom w:val="single" w:sz="4" w:space="0" w:color="000000"/>
              <w:right w:val="single" w:sz="4" w:space="0" w:color="000000"/>
            </w:tcBorders>
          </w:tcPr>
          <w:p w14:paraId="22F98967" w14:textId="77777777" w:rsidR="001F2B1A" w:rsidRDefault="001F2B1A">
            <w:pPr>
              <w:snapToGrid w:val="0"/>
            </w:pPr>
            <w:r>
              <w:rPr>
                <w:sz w:val="18"/>
                <w:szCs w:val="18"/>
                <w:shd w:val="clear" w:color="auto" w:fill="FFFFFF"/>
              </w:rPr>
              <w:t>F</w:t>
            </w:r>
          </w:p>
        </w:tc>
      </w:tr>
      <w:tr w:rsidR="001F2B1A" w14:paraId="06F5442B" w14:textId="77777777">
        <w:trPr>
          <w:cantSplit/>
          <w:trHeight w:val="537"/>
        </w:trPr>
        <w:tc>
          <w:tcPr>
            <w:tcW w:w="3691" w:type="dxa"/>
            <w:tcBorders>
              <w:top w:val="single" w:sz="4" w:space="0" w:color="000000"/>
              <w:left w:val="single" w:sz="4" w:space="0" w:color="000000"/>
              <w:bottom w:val="single" w:sz="4" w:space="0" w:color="000000"/>
            </w:tcBorders>
          </w:tcPr>
          <w:p w14:paraId="08D86A1E" w14:textId="77777777" w:rsidR="001F2B1A" w:rsidRDefault="001F2B1A">
            <w:pPr>
              <w:snapToGrid w:val="0"/>
            </w:pPr>
            <w:r>
              <w:rPr>
                <w:sz w:val="18"/>
                <w:szCs w:val="18"/>
                <w:shd w:val="clear" w:color="auto" w:fill="FFFFFF"/>
              </w:rPr>
              <w:t xml:space="preserve">luogo di nascita </w:t>
            </w:r>
          </w:p>
          <w:p w14:paraId="716BAF80" w14:textId="77777777" w:rsidR="001F2B1A" w:rsidRDefault="001F2B1A">
            <w:pPr>
              <w:rPr>
                <w:sz w:val="18"/>
                <w:szCs w:val="18"/>
                <w:shd w:val="clear" w:color="auto" w:fill="FFFFFF"/>
              </w:rPr>
            </w:pPr>
          </w:p>
        </w:tc>
        <w:tc>
          <w:tcPr>
            <w:tcW w:w="2830" w:type="dxa"/>
            <w:gridSpan w:val="2"/>
            <w:tcBorders>
              <w:top w:val="single" w:sz="4" w:space="0" w:color="000000"/>
              <w:left w:val="single" w:sz="4" w:space="0" w:color="000000"/>
              <w:bottom w:val="single" w:sz="4" w:space="0" w:color="000000"/>
            </w:tcBorders>
          </w:tcPr>
          <w:p w14:paraId="4B38C0F4" w14:textId="77777777" w:rsidR="001F2B1A" w:rsidRDefault="001F2B1A">
            <w:pPr>
              <w:snapToGrid w:val="0"/>
            </w:pPr>
            <w:r>
              <w:rPr>
                <w:sz w:val="18"/>
                <w:szCs w:val="18"/>
                <w:shd w:val="clear" w:color="auto" w:fill="FFFFFF"/>
              </w:rPr>
              <w:t>data di nascita</w:t>
            </w:r>
          </w:p>
        </w:tc>
        <w:tc>
          <w:tcPr>
            <w:tcW w:w="3432" w:type="dxa"/>
            <w:gridSpan w:val="3"/>
            <w:tcBorders>
              <w:top w:val="single" w:sz="4" w:space="0" w:color="000000"/>
              <w:left w:val="single" w:sz="4" w:space="0" w:color="000000"/>
              <w:bottom w:val="single" w:sz="4" w:space="0" w:color="000000"/>
              <w:right w:val="single" w:sz="4" w:space="0" w:color="000000"/>
            </w:tcBorders>
          </w:tcPr>
          <w:p w14:paraId="5B4F296E" w14:textId="77777777" w:rsidR="001F2B1A" w:rsidRDefault="001F2B1A">
            <w:pPr>
              <w:snapToGrid w:val="0"/>
            </w:pPr>
            <w:r>
              <w:rPr>
                <w:sz w:val="18"/>
                <w:szCs w:val="18"/>
                <w:shd w:val="clear" w:color="auto" w:fill="FFFFFF"/>
              </w:rPr>
              <w:t>Nazione (per i nati all’estero)</w:t>
            </w:r>
          </w:p>
        </w:tc>
      </w:tr>
      <w:tr w:rsidR="001F2B1A" w14:paraId="111DC52B" w14:textId="77777777">
        <w:trPr>
          <w:cantSplit/>
          <w:trHeight w:val="439"/>
        </w:trPr>
        <w:tc>
          <w:tcPr>
            <w:tcW w:w="9953" w:type="dxa"/>
            <w:gridSpan w:val="6"/>
            <w:tcBorders>
              <w:top w:val="single" w:sz="4" w:space="0" w:color="000000"/>
              <w:left w:val="single" w:sz="4" w:space="0" w:color="000000"/>
              <w:bottom w:val="single" w:sz="4" w:space="0" w:color="000000"/>
              <w:right w:val="single" w:sz="4" w:space="0" w:color="000000"/>
            </w:tcBorders>
            <w:vAlign w:val="center"/>
          </w:tcPr>
          <w:p w14:paraId="0A44EBFB" w14:textId="3EE5851A" w:rsidR="001F2B1A" w:rsidRDefault="001F2B1A">
            <w:pPr>
              <w:snapToGrid w:val="0"/>
            </w:pPr>
            <w:r>
              <w:rPr>
                <w:sz w:val="18"/>
                <w:szCs w:val="18"/>
                <w:shd w:val="clear" w:color="auto" w:fill="FFFFFF"/>
              </w:rPr>
              <w:t xml:space="preserve">codice fiscale    </w:t>
            </w:r>
            <w:r w:rsidR="00E673E3">
              <w:rPr>
                <w:sz w:val="18"/>
                <w:szCs w:val="18"/>
                <w:shd w:val="clear" w:color="auto" w:fill="FFFFFF"/>
              </w:rPr>
              <w:t xml:space="preserve">  </w:t>
            </w:r>
          </w:p>
        </w:tc>
      </w:tr>
      <w:tr w:rsidR="00E673E3" w14:paraId="54AEB55D" w14:textId="77777777">
        <w:trPr>
          <w:cantSplit/>
          <w:trHeight w:val="439"/>
        </w:trPr>
        <w:tc>
          <w:tcPr>
            <w:tcW w:w="9953" w:type="dxa"/>
            <w:gridSpan w:val="6"/>
            <w:tcBorders>
              <w:top w:val="single" w:sz="4" w:space="0" w:color="000000"/>
              <w:left w:val="single" w:sz="4" w:space="0" w:color="000000"/>
              <w:bottom w:val="single" w:sz="4" w:space="0" w:color="000000"/>
              <w:right w:val="single" w:sz="4" w:space="0" w:color="000000"/>
            </w:tcBorders>
            <w:vAlign w:val="center"/>
          </w:tcPr>
          <w:p w14:paraId="7D522DA9" w14:textId="19DA024E" w:rsidR="00E673E3" w:rsidRDefault="00E673E3">
            <w:pPr>
              <w:snapToGrid w:val="0"/>
              <w:rPr>
                <w:sz w:val="18"/>
                <w:szCs w:val="18"/>
                <w:shd w:val="clear" w:color="auto" w:fill="FFFFFF"/>
              </w:rPr>
            </w:pPr>
            <w:r>
              <w:rPr>
                <w:sz w:val="18"/>
                <w:szCs w:val="18"/>
                <w:shd w:val="clear" w:color="auto" w:fill="FFFFFF"/>
              </w:rPr>
              <w:t xml:space="preserve">Indirizzo del ritiro del minore </w:t>
            </w:r>
          </w:p>
        </w:tc>
      </w:tr>
      <w:tr w:rsidR="001F2B1A" w14:paraId="43D69C18" w14:textId="77777777">
        <w:trPr>
          <w:cantSplit/>
          <w:trHeight w:val="439"/>
        </w:trPr>
        <w:tc>
          <w:tcPr>
            <w:tcW w:w="9953" w:type="dxa"/>
            <w:gridSpan w:val="6"/>
            <w:tcBorders>
              <w:top w:val="single" w:sz="4" w:space="0" w:color="000000"/>
              <w:left w:val="single" w:sz="4" w:space="0" w:color="000000"/>
              <w:bottom w:val="single" w:sz="4" w:space="0" w:color="000000"/>
              <w:right w:val="single" w:sz="4" w:space="0" w:color="000000"/>
            </w:tcBorders>
            <w:vAlign w:val="center"/>
          </w:tcPr>
          <w:p w14:paraId="3E21B2F3" w14:textId="7B8F52ED" w:rsidR="001F2B1A" w:rsidRDefault="001F2B1A">
            <w:pPr>
              <w:snapToGrid w:val="0"/>
              <w:spacing w:line="276" w:lineRule="auto"/>
              <w:jc w:val="both"/>
              <w:rPr>
                <w:sz w:val="18"/>
                <w:szCs w:val="18"/>
                <w:shd w:val="clear" w:color="auto" w:fill="FFFFFF"/>
              </w:rPr>
            </w:pPr>
            <w:r>
              <w:rPr>
                <w:sz w:val="18"/>
                <w:szCs w:val="18"/>
                <w:shd w:val="clear" w:color="auto" w:fill="FFFFFF"/>
              </w:rPr>
              <w:t xml:space="preserve">scuola frequentata: </w:t>
            </w:r>
          </w:p>
          <w:p w14:paraId="446D3B0B" w14:textId="77777777" w:rsidR="00575801" w:rsidRDefault="00575801">
            <w:pPr>
              <w:snapToGrid w:val="0"/>
              <w:spacing w:line="276" w:lineRule="auto"/>
              <w:jc w:val="both"/>
            </w:pPr>
          </w:p>
          <w:p w14:paraId="57578272" w14:textId="137261B2" w:rsidR="001F2B1A" w:rsidRDefault="00E93929">
            <w:pPr>
              <w:snapToGrid w:val="0"/>
              <w:spacing w:line="276" w:lineRule="auto"/>
              <w:jc w:val="both"/>
              <w:rPr>
                <w:sz w:val="18"/>
                <w:szCs w:val="18"/>
                <w:shd w:val="clear" w:color="auto" w:fill="FFFFFF"/>
              </w:rPr>
            </w:pPr>
            <w:r>
              <w:rPr>
                <w:sz w:val="18"/>
                <w:szCs w:val="18"/>
                <w:shd w:val="clear" w:color="auto" w:fill="FFFFFF"/>
              </w:rPr>
              <w:t>P</w:t>
            </w:r>
            <w:r w:rsidR="001F2B1A">
              <w:rPr>
                <w:sz w:val="18"/>
                <w:szCs w:val="18"/>
                <w:shd w:val="clear" w:color="auto" w:fill="FFFFFF"/>
              </w:rPr>
              <w:t>lesso______________________________________ Classe: ___________</w:t>
            </w:r>
            <w:proofErr w:type="gramStart"/>
            <w:r w:rsidR="001F2B1A">
              <w:rPr>
                <w:sz w:val="18"/>
                <w:szCs w:val="18"/>
                <w:shd w:val="clear" w:color="auto" w:fill="FFFFFF"/>
              </w:rPr>
              <w:t>_  Sez.</w:t>
            </w:r>
            <w:proofErr w:type="gramEnd"/>
            <w:r w:rsidR="001F2B1A">
              <w:rPr>
                <w:sz w:val="18"/>
                <w:szCs w:val="18"/>
                <w:shd w:val="clear" w:color="auto" w:fill="FFFFFF"/>
              </w:rPr>
              <w:t>_______________</w:t>
            </w:r>
          </w:p>
          <w:p w14:paraId="2DDAF430" w14:textId="4DA8948B" w:rsidR="00575801" w:rsidRDefault="00575801">
            <w:pPr>
              <w:snapToGrid w:val="0"/>
              <w:spacing w:line="276" w:lineRule="auto"/>
              <w:jc w:val="both"/>
            </w:pPr>
          </w:p>
        </w:tc>
      </w:tr>
    </w:tbl>
    <w:p w14:paraId="1B2F2993" w14:textId="77777777" w:rsidR="001F2B1A" w:rsidRDefault="001F2B1A">
      <w:pPr>
        <w:shd w:val="clear" w:color="auto" w:fill="FFFFFF"/>
        <w:suppressAutoHyphens w:val="0"/>
        <w:rPr>
          <w:color w:val="000000"/>
          <w:sz w:val="18"/>
          <w:szCs w:val="18"/>
          <w:lang w:eastAsia="it-IT"/>
        </w:rPr>
      </w:pPr>
    </w:p>
    <w:p w14:paraId="7B5AB29B" w14:textId="06C63CFC" w:rsidR="001F2B1A" w:rsidRDefault="00575801">
      <w:pPr>
        <w:numPr>
          <w:ilvl w:val="0"/>
          <w:numId w:val="4"/>
        </w:numPr>
        <w:suppressAutoHyphens w:val="0"/>
      </w:pPr>
      <w:r>
        <w:t>DATI DEL 2° FIGLIO:</w:t>
      </w:r>
    </w:p>
    <w:p w14:paraId="7E1E3F93" w14:textId="77777777" w:rsidR="00575801" w:rsidRDefault="00575801" w:rsidP="00575801">
      <w:pPr>
        <w:suppressAutoHyphens w:val="0"/>
        <w:ind w:left="810"/>
      </w:pPr>
    </w:p>
    <w:tbl>
      <w:tblPr>
        <w:tblW w:w="0" w:type="auto"/>
        <w:tblInd w:w="197" w:type="dxa"/>
        <w:tblLayout w:type="fixed"/>
        <w:tblCellMar>
          <w:left w:w="70" w:type="dxa"/>
          <w:right w:w="70" w:type="dxa"/>
        </w:tblCellMar>
        <w:tblLook w:val="0000" w:firstRow="0" w:lastRow="0" w:firstColumn="0" w:lastColumn="0" w:noHBand="0" w:noVBand="0"/>
      </w:tblPr>
      <w:tblGrid>
        <w:gridCol w:w="3691"/>
        <w:gridCol w:w="1129"/>
        <w:gridCol w:w="1701"/>
        <w:gridCol w:w="2556"/>
        <w:gridCol w:w="425"/>
        <w:gridCol w:w="451"/>
      </w:tblGrid>
      <w:tr w:rsidR="001F2B1A" w14:paraId="4448EF9D" w14:textId="77777777">
        <w:trPr>
          <w:cantSplit/>
          <w:trHeight w:val="122"/>
        </w:trPr>
        <w:tc>
          <w:tcPr>
            <w:tcW w:w="4820" w:type="dxa"/>
            <w:gridSpan w:val="2"/>
            <w:vMerge w:val="restart"/>
            <w:tcBorders>
              <w:top w:val="single" w:sz="4" w:space="0" w:color="000000"/>
              <w:left w:val="single" w:sz="4" w:space="0" w:color="000000"/>
              <w:bottom w:val="single" w:sz="4" w:space="0" w:color="000000"/>
            </w:tcBorders>
            <w:vAlign w:val="center"/>
          </w:tcPr>
          <w:p w14:paraId="6182EC14" w14:textId="77777777" w:rsidR="001F2B1A" w:rsidRDefault="001F2B1A">
            <w:pPr>
              <w:snapToGrid w:val="0"/>
            </w:pPr>
            <w:r>
              <w:rPr>
                <w:sz w:val="18"/>
                <w:szCs w:val="18"/>
                <w:shd w:val="clear" w:color="auto" w:fill="FFFFFF"/>
              </w:rPr>
              <w:t xml:space="preserve">Cognome </w:t>
            </w:r>
          </w:p>
          <w:p w14:paraId="76A79A32" w14:textId="77777777" w:rsidR="001F2B1A" w:rsidRDefault="001F2B1A">
            <w:pPr>
              <w:rPr>
                <w:sz w:val="18"/>
                <w:szCs w:val="18"/>
                <w:shd w:val="clear" w:color="auto" w:fill="FFFFFF"/>
              </w:rPr>
            </w:pPr>
          </w:p>
        </w:tc>
        <w:tc>
          <w:tcPr>
            <w:tcW w:w="4257" w:type="dxa"/>
            <w:gridSpan w:val="2"/>
            <w:vMerge w:val="restart"/>
            <w:tcBorders>
              <w:top w:val="single" w:sz="4" w:space="0" w:color="000000"/>
              <w:left w:val="single" w:sz="4" w:space="0" w:color="000000"/>
              <w:bottom w:val="single" w:sz="4" w:space="0" w:color="000000"/>
            </w:tcBorders>
            <w:vAlign w:val="center"/>
          </w:tcPr>
          <w:p w14:paraId="16D375B0" w14:textId="77777777" w:rsidR="001F2B1A" w:rsidRDefault="001F2B1A">
            <w:pPr>
              <w:snapToGrid w:val="0"/>
            </w:pPr>
            <w:r>
              <w:rPr>
                <w:sz w:val="18"/>
                <w:szCs w:val="18"/>
                <w:shd w:val="clear" w:color="auto" w:fill="FFFFFF"/>
              </w:rPr>
              <w:t xml:space="preserve">Nome </w:t>
            </w:r>
          </w:p>
          <w:p w14:paraId="4956AECA" w14:textId="77777777" w:rsidR="001F2B1A" w:rsidRDefault="001F2B1A">
            <w:pPr>
              <w:rPr>
                <w:sz w:val="18"/>
                <w:szCs w:val="18"/>
                <w:shd w:val="clear" w:color="auto" w:fill="FFFFFF"/>
              </w:rPr>
            </w:pPr>
          </w:p>
        </w:tc>
        <w:tc>
          <w:tcPr>
            <w:tcW w:w="876" w:type="dxa"/>
            <w:gridSpan w:val="2"/>
            <w:tcBorders>
              <w:top w:val="single" w:sz="4" w:space="0" w:color="000000"/>
              <w:left w:val="single" w:sz="4" w:space="0" w:color="000000"/>
              <w:bottom w:val="single" w:sz="4" w:space="0" w:color="000000"/>
              <w:right w:val="single" w:sz="4" w:space="0" w:color="000000"/>
            </w:tcBorders>
          </w:tcPr>
          <w:p w14:paraId="1D7C4AA9" w14:textId="77777777" w:rsidR="001F2B1A" w:rsidRDefault="001F2B1A">
            <w:pPr>
              <w:snapToGrid w:val="0"/>
            </w:pPr>
            <w:r>
              <w:rPr>
                <w:sz w:val="18"/>
                <w:szCs w:val="18"/>
                <w:shd w:val="clear" w:color="auto" w:fill="FFFFFF"/>
              </w:rPr>
              <w:t>sesso</w:t>
            </w:r>
          </w:p>
        </w:tc>
      </w:tr>
      <w:tr w:rsidR="001F2B1A" w14:paraId="7A64D508" w14:textId="77777777">
        <w:trPr>
          <w:cantSplit/>
          <w:trHeight w:val="269"/>
        </w:trPr>
        <w:tc>
          <w:tcPr>
            <w:tcW w:w="4820" w:type="dxa"/>
            <w:gridSpan w:val="2"/>
            <w:vMerge/>
            <w:tcBorders>
              <w:top w:val="single" w:sz="4" w:space="0" w:color="000000"/>
              <w:left w:val="single" w:sz="4" w:space="0" w:color="000000"/>
              <w:bottom w:val="single" w:sz="4" w:space="0" w:color="000000"/>
            </w:tcBorders>
            <w:vAlign w:val="center"/>
          </w:tcPr>
          <w:p w14:paraId="3D1D390B" w14:textId="77777777" w:rsidR="001F2B1A" w:rsidRDefault="001F2B1A">
            <w:pPr>
              <w:snapToGrid w:val="0"/>
              <w:rPr>
                <w:sz w:val="18"/>
                <w:szCs w:val="18"/>
                <w:shd w:val="clear" w:color="auto" w:fill="FFFFFF"/>
              </w:rPr>
            </w:pPr>
          </w:p>
        </w:tc>
        <w:tc>
          <w:tcPr>
            <w:tcW w:w="4257" w:type="dxa"/>
            <w:gridSpan w:val="2"/>
            <w:vMerge/>
            <w:tcBorders>
              <w:top w:val="single" w:sz="4" w:space="0" w:color="000000"/>
              <w:left w:val="single" w:sz="4" w:space="0" w:color="000000"/>
              <w:bottom w:val="single" w:sz="4" w:space="0" w:color="000000"/>
            </w:tcBorders>
            <w:vAlign w:val="center"/>
          </w:tcPr>
          <w:p w14:paraId="25224120" w14:textId="77777777" w:rsidR="001F2B1A" w:rsidRDefault="001F2B1A">
            <w:pPr>
              <w:snapToGrid w:val="0"/>
              <w:rPr>
                <w:sz w:val="18"/>
                <w:szCs w:val="18"/>
                <w:shd w:val="clear" w:color="auto" w:fill="FFFFFF"/>
              </w:rPr>
            </w:pPr>
          </w:p>
        </w:tc>
        <w:tc>
          <w:tcPr>
            <w:tcW w:w="425" w:type="dxa"/>
            <w:tcBorders>
              <w:top w:val="single" w:sz="4" w:space="0" w:color="000000"/>
              <w:left w:val="single" w:sz="4" w:space="0" w:color="000000"/>
              <w:bottom w:val="single" w:sz="4" w:space="0" w:color="000000"/>
            </w:tcBorders>
          </w:tcPr>
          <w:p w14:paraId="2E293235" w14:textId="77777777" w:rsidR="001F2B1A" w:rsidRDefault="001F2B1A">
            <w:pPr>
              <w:snapToGrid w:val="0"/>
            </w:pPr>
            <w:r>
              <w:rPr>
                <w:sz w:val="18"/>
                <w:szCs w:val="18"/>
                <w:shd w:val="clear" w:color="auto" w:fill="FFFFFF"/>
              </w:rPr>
              <w:t>M</w:t>
            </w:r>
          </w:p>
        </w:tc>
        <w:tc>
          <w:tcPr>
            <w:tcW w:w="451" w:type="dxa"/>
            <w:tcBorders>
              <w:top w:val="single" w:sz="4" w:space="0" w:color="000000"/>
              <w:left w:val="single" w:sz="4" w:space="0" w:color="000000"/>
              <w:bottom w:val="single" w:sz="4" w:space="0" w:color="000000"/>
              <w:right w:val="single" w:sz="4" w:space="0" w:color="000000"/>
            </w:tcBorders>
          </w:tcPr>
          <w:p w14:paraId="7D77DCF6" w14:textId="77777777" w:rsidR="001F2B1A" w:rsidRDefault="001F2B1A">
            <w:pPr>
              <w:snapToGrid w:val="0"/>
            </w:pPr>
            <w:r>
              <w:rPr>
                <w:sz w:val="18"/>
                <w:szCs w:val="18"/>
                <w:shd w:val="clear" w:color="auto" w:fill="FFFFFF"/>
              </w:rPr>
              <w:t>F</w:t>
            </w:r>
          </w:p>
        </w:tc>
      </w:tr>
      <w:tr w:rsidR="001F2B1A" w14:paraId="0C5DD5E0" w14:textId="77777777">
        <w:trPr>
          <w:cantSplit/>
          <w:trHeight w:val="415"/>
        </w:trPr>
        <w:tc>
          <w:tcPr>
            <w:tcW w:w="3691" w:type="dxa"/>
            <w:tcBorders>
              <w:top w:val="single" w:sz="4" w:space="0" w:color="000000"/>
              <w:left w:val="single" w:sz="4" w:space="0" w:color="000000"/>
              <w:bottom w:val="single" w:sz="4" w:space="0" w:color="000000"/>
            </w:tcBorders>
          </w:tcPr>
          <w:p w14:paraId="094D83ED" w14:textId="77777777" w:rsidR="001F2B1A" w:rsidRDefault="001F2B1A">
            <w:pPr>
              <w:snapToGrid w:val="0"/>
            </w:pPr>
            <w:r>
              <w:rPr>
                <w:sz w:val="18"/>
                <w:szCs w:val="18"/>
                <w:shd w:val="clear" w:color="auto" w:fill="FFFFFF"/>
              </w:rPr>
              <w:t xml:space="preserve">luogo di nascita </w:t>
            </w:r>
          </w:p>
          <w:p w14:paraId="7DCAE3D9" w14:textId="77777777" w:rsidR="001F2B1A" w:rsidRDefault="001F2B1A">
            <w:pPr>
              <w:rPr>
                <w:sz w:val="18"/>
                <w:szCs w:val="18"/>
                <w:shd w:val="clear" w:color="auto" w:fill="FFFFFF"/>
              </w:rPr>
            </w:pPr>
          </w:p>
        </w:tc>
        <w:tc>
          <w:tcPr>
            <w:tcW w:w="2830" w:type="dxa"/>
            <w:gridSpan w:val="2"/>
            <w:tcBorders>
              <w:top w:val="single" w:sz="4" w:space="0" w:color="000000"/>
              <w:left w:val="single" w:sz="4" w:space="0" w:color="000000"/>
              <w:bottom w:val="single" w:sz="4" w:space="0" w:color="000000"/>
            </w:tcBorders>
          </w:tcPr>
          <w:p w14:paraId="6B940A58" w14:textId="77777777" w:rsidR="001F2B1A" w:rsidRDefault="001F2B1A">
            <w:pPr>
              <w:snapToGrid w:val="0"/>
            </w:pPr>
            <w:r>
              <w:rPr>
                <w:sz w:val="18"/>
                <w:szCs w:val="18"/>
                <w:shd w:val="clear" w:color="auto" w:fill="FFFFFF"/>
              </w:rPr>
              <w:t>data di nascita</w:t>
            </w:r>
          </w:p>
        </w:tc>
        <w:tc>
          <w:tcPr>
            <w:tcW w:w="3432" w:type="dxa"/>
            <w:gridSpan w:val="3"/>
            <w:tcBorders>
              <w:top w:val="single" w:sz="4" w:space="0" w:color="000000"/>
              <w:left w:val="single" w:sz="4" w:space="0" w:color="000000"/>
              <w:bottom w:val="single" w:sz="4" w:space="0" w:color="000000"/>
              <w:right w:val="single" w:sz="4" w:space="0" w:color="000000"/>
            </w:tcBorders>
          </w:tcPr>
          <w:p w14:paraId="295DBE64" w14:textId="77777777" w:rsidR="001F2B1A" w:rsidRDefault="001F2B1A">
            <w:pPr>
              <w:snapToGrid w:val="0"/>
            </w:pPr>
            <w:r>
              <w:rPr>
                <w:sz w:val="18"/>
                <w:szCs w:val="18"/>
                <w:shd w:val="clear" w:color="auto" w:fill="FFFFFF"/>
              </w:rPr>
              <w:t>Nazione (per i nati all’estero)</w:t>
            </w:r>
          </w:p>
        </w:tc>
      </w:tr>
      <w:tr w:rsidR="001F2B1A" w14:paraId="430C6AD2" w14:textId="77777777">
        <w:trPr>
          <w:cantSplit/>
          <w:trHeight w:val="439"/>
        </w:trPr>
        <w:tc>
          <w:tcPr>
            <w:tcW w:w="9953" w:type="dxa"/>
            <w:gridSpan w:val="6"/>
            <w:tcBorders>
              <w:top w:val="single" w:sz="4" w:space="0" w:color="000000"/>
              <w:left w:val="single" w:sz="4" w:space="0" w:color="000000"/>
              <w:bottom w:val="single" w:sz="4" w:space="0" w:color="000000"/>
              <w:right w:val="single" w:sz="4" w:space="0" w:color="000000"/>
            </w:tcBorders>
            <w:vAlign w:val="center"/>
          </w:tcPr>
          <w:p w14:paraId="06E2BA29" w14:textId="77777777" w:rsidR="001F2B1A" w:rsidRDefault="001F2B1A">
            <w:pPr>
              <w:snapToGrid w:val="0"/>
            </w:pPr>
            <w:r>
              <w:rPr>
                <w:sz w:val="18"/>
                <w:szCs w:val="18"/>
                <w:shd w:val="clear" w:color="auto" w:fill="FFFFFF"/>
              </w:rPr>
              <w:t xml:space="preserve">codice fiscale    </w:t>
            </w:r>
          </w:p>
        </w:tc>
      </w:tr>
      <w:tr w:rsidR="00E673E3" w14:paraId="151E45CB" w14:textId="77777777">
        <w:trPr>
          <w:cantSplit/>
          <w:trHeight w:val="439"/>
        </w:trPr>
        <w:tc>
          <w:tcPr>
            <w:tcW w:w="9953" w:type="dxa"/>
            <w:gridSpan w:val="6"/>
            <w:tcBorders>
              <w:top w:val="single" w:sz="4" w:space="0" w:color="000000"/>
              <w:left w:val="single" w:sz="4" w:space="0" w:color="000000"/>
              <w:bottom w:val="single" w:sz="4" w:space="0" w:color="000000"/>
              <w:right w:val="single" w:sz="4" w:space="0" w:color="000000"/>
            </w:tcBorders>
            <w:vAlign w:val="center"/>
          </w:tcPr>
          <w:p w14:paraId="53A25185" w14:textId="4568347E" w:rsidR="00E673E3" w:rsidRDefault="00E673E3">
            <w:pPr>
              <w:snapToGrid w:val="0"/>
              <w:rPr>
                <w:sz w:val="18"/>
                <w:szCs w:val="18"/>
                <w:shd w:val="clear" w:color="auto" w:fill="FFFFFF"/>
              </w:rPr>
            </w:pPr>
            <w:r>
              <w:rPr>
                <w:sz w:val="18"/>
                <w:szCs w:val="18"/>
                <w:shd w:val="clear" w:color="auto" w:fill="FFFFFF"/>
              </w:rPr>
              <w:t>Indirizzo del ritiro del minore</w:t>
            </w:r>
          </w:p>
        </w:tc>
      </w:tr>
      <w:tr w:rsidR="001F2B1A" w14:paraId="0C9C68AD" w14:textId="77777777">
        <w:trPr>
          <w:cantSplit/>
          <w:trHeight w:val="439"/>
        </w:trPr>
        <w:tc>
          <w:tcPr>
            <w:tcW w:w="9953" w:type="dxa"/>
            <w:gridSpan w:val="6"/>
            <w:tcBorders>
              <w:top w:val="single" w:sz="4" w:space="0" w:color="000000"/>
              <w:left w:val="single" w:sz="4" w:space="0" w:color="000000"/>
              <w:bottom w:val="single" w:sz="4" w:space="0" w:color="000000"/>
              <w:right w:val="single" w:sz="4" w:space="0" w:color="000000"/>
            </w:tcBorders>
            <w:vAlign w:val="center"/>
          </w:tcPr>
          <w:p w14:paraId="4E6ACF68" w14:textId="2D7EF308" w:rsidR="001F2B1A" w:rsidRDefault="001F2B1A">
            <w:pPr>
              <w:snapToGrid w:val="0"/>
              <w:spacing w:line="276" w:lineRule="auto"/>
              <w:jc w:val="both"/>
              <w:rPr>
                <w:sz w:val="18"/>
                <w:szCs w:val="18"/>
                <w:shd w:val="clear" w:color="auto" w:fill="FFFFFF"/>
              </w:rPr>
            </w:pPr>
            <w:r>
              <w:rPr>
                <w:sz w:val="18"/>
                <w:szCs w:val="18"/>
                <w:shd w:val="clear" w:color="auto" w:fill="FFFFFF"/>
              </w:rPr>
              <w:t xml:space="preserve">scuola frequentata: </w:t>
            </w:r>
          </w:p>
          <w:p w14:paraId="7A3E522B" w14:textId="77777777" w:rsidR="00575801" w:rsidRDefault="00575801">
            <w:pPr>
              <w:snapToGrid w:val="0"/>
              <w:spacing w:line="276" w:lineRule="auto"/>
              <w:jc w:val="both"/>
            </w:pPr>
          </w:p>
          <w:p w14:paraId="1233BEE5" w14:textId="335E8EF7" w:rsidR="001F2B1A" w:rsidRDefault="00E93929">
            <w:pPr>
              <w:snapToGrid w:val="0"/>
              <w:spacing w:line="276" w:lineRule="auto"/>
              <w:jc w:val="both"/>
              <w:rPr>
                <w:sz w:val="18"/>
                <w:szCs w:val="18"/>
                <w:shd w:val="clear" w:color="auto" w:fill="FFFFFF"/>
              </w:rPr>
            </w:pPr>
            <w:r>
              <w:rPr>
                <w:sz w:val="18"/>
                <w:szCs w:val="18"/>
                <w:shd w:val="clear" w:color="auto" w:fill="FFFFFF"/>
              </w:rPr>
              <w:t>P</w:t>
            </w:r>
            <w:r w:rsidR="001F2B1A">
              <w:rPr>
                <w:sz w:val="18"/>
                <w:szCs w:val="18"/>
                <w:shd w:val="clear" w:color="auto" w:fill="FFFFFF"/>
              </w:rPr>
              <w:t>lesso______________________________________ Classe: ___________</w:t>
            </w:r>
            <w:proofErr w:type="gramStart"/>
            <w:r w:rsidR="001F2B1A">
              <w:rPr>
                <w:sz w:val="18"/>
                <w:szCs w:val="18"/>
                <w:shd w:val="clear" w:color="auto" w:fill="FFFFFF"/>
              </w:rPr>
              <w:t>_  Sez.</w:t>
            </w:r>
            <w:proofErr w:type="gramEnd"/>
            <w:r w:rsidR="001F2B1A">
              <w:rPr>
                <w:sz w:val="18"/>
                <w:szCs w:val="18"/>
                <w:shd w:val="clear" w:color="auto" w:fill="FFFFFF"/>
              </w:rPr>
              <w:t>_______________</w:t>
            </w:r>
          </w:p>
          <w:p w14:paraId="72A3AFCE" w14:textId="5334231C" w:rsidR="00575801" w:rsidRDefault="00575801">
            <w:pPr>
              <w:snapToGrid w:val="0"/>
              <w:spacing w:line="276" w:lineRule="auto"/>
              <w:jc w:val="both"/>
            </w:pPr>
          </w:p>
        </w:tc>
      </w:tr>
    </w:tbl>
    <w:p w14:paraId="67686B9E" w14:textId="77777777" w:rsidR="001F2B1A" w:rsidRDefault="001F2B1A">
      <w:pPr>
        <w:suppressAutoHyphens w:val="0"/>
        <w:ind w:left="810"/>
        <w:rPr>
          <w:sz w:val="18"/>
          <w:szCs w:val="18"/>
        </w:rPr>
      </w:pPr>
    </w:p>
    <w:p w14:paraId="2BF58423" w14:textId="6979D4CC" w:rsidR="001F2B1A" w:rsidRDefault="001F2B1A">
      <w:pPr>
        <w:numPr>
          <w:ilvl w:val="0"/>
          <w:numId w:val="4"/>
        </w:numPr>
        <w:suppressAutoHyphens w:val="0"/>
      </w:pPr>
      <w:r>
        <w:rPr>
          <w:sz w:val="18"/>
          <w:szCs w:val="18"/>
        </w:rPr>
        <w:t>DATI DEL 3</w:t>
      </w:r>
      <w:r>
        <w:t>° FIGLIO:</w:t>
      </w:r>
    </w:p>
    <w:p w14:paraId="01E5939E" w14:textId="77777777" w:rsidR="00575801" w:rsidRDefault="00575801" w:rsidP="00575801">
      <w:pPr>
        <w:suppressAutoHyphens w:val="0"/>
        <w:ind w:left="810"/>
      </w:pPr>
    </w:p>
    <w:tbl>
      <w:tblPr>
        <w:tblW w:w="0" w:type="auto"/>
        <w:tblInd w:w="197" w:type="dxa"/>
        <w:tblLayout w:type="fixed"/>
        <w:tblCellMar>
          <w:left w:w="70" w:type="dxa"/>
          <w:right w:w="70" w:type="dxa"/>
        </w:tblCellMar>
        <w:tblLook w:val="0000" w:firstRow="0" w:lastRow="0" w:firstColumn="0" w:lastColumn="0" w:noHBand="0" w:noVBand="0"/>
      </w:tblPr>
      <w:tblGrid>
        <w:gridCol w:w="3691"/>
        <w:gridCol w:w="1129"/>
        <w:gridCol w:w="1701"/>
        <w:gridCol w:w="2556"/>
        <w:gridCol w:w="425"/>
        <w:gridCol w:w="451"/>
      </w:tblGrid>
      <w:tr w:rsidR="001F2B1A" w14:paraId="68E411D4" w14:textId="77777777">
        <w:trPr>
          <w:cantSplit/>
          <w:trHeight w:val="122"/>
        </w:trPr>
        <w:tc>
          <w:tcPr>
            <w:tcW w:w="4820" w:type="dxa"/>
            <w:gridSpan w:val="2"/>
            <w:vMerge w:val="restart"/>
            <w:tcBorders>
              <w:top w:val="single" w:sz="4" w:space="0" w:color="000000"/>
              <w:left w:val="single" w:sz="4" w:space="0" w:color="000000"/>
              <w:bottom w:val="single" w:sz="4" w:space="0" w:color="000000"/>
            </w:tcBorders>
            <w:vAlign w:val="center"/>
          </w:tcPr>
          <w:p w14:paraId="04DAF03C" w14:textId="77777777" w:rsidR="001F2B1A" w:rsidRDefault="001F2B1A">
            <w:pPr>
              <w:snapToGrid w:val="0"/>
            </w:pPr>
            <w:r>
              <w:rPr>
                <w:sz w:val="18"/>
                <w:szCs w:val="18"/>
                <w:shd w:val="clear" w:color="auto" w:fill="FFFFFF"/>
              </w:rPr>
              <w:t xml:space="preserve">Cognome </w:t>
            </w:r>
          </w:p>
          <w:p w14:paraId="5E3EE624" w14:textId="77777777" w:rsidR="001F2B1A" w:rsidRDefault="001F2B1A">
            <w:pPr>
              <w:rPr>
                <w:sz w:val="18"/>
                <w:szCs w:val="18"/>
                <w:shd w:val="clear" w:color="auto" w:fill="FFFFFF"/>
              </w:rPr>
            </w:pPr>
          </w:p>
        </w:tc>
        <w:tc>
          <w:tcPr>
            <w:tcW w:w="4257" w:type="dxa"/>
            <w:gridSpan w:val="2"/>
            <w:vMerge w:val="restart"/>
            <w:tcBorders>
              <w:top w:val="single" w:sz="4" w:space="0" w:color="000000"/>
              <w:left w:val="single" w:sz="4" w:space="0" w:color="000000"/>
              <w:bottom w:val="single" w:sz="4" w:space="0" w:color="000000"/>
            </w:tcBorders>
            <w:vAlign w:val="center"/>
          </w:tcPr>
          <w:p w14:paraId="2E0FE3B2" w14:textId="77777777" w:rsidR="001F2B1A" w:rsidRDefault="001F2B1A">
            <w:pPr>
              <w:snapToGrid w:val="0"/>
            </w:pPr>
            <w:r>
              <w:rPr>
                <w:sz w:val="18"/>
                <w:szCs w:val="18"/>
                <w:shd w:val="clear" w:color="auto" w:fill="FFFFFF"/>
              </w:rPr>
              <w:t xml:space="preserve">Nome </w:t>
            </w:r>
          </w:p>
          <w:p w14:paraId="329EFDBB" w14:textId="77777777" w:rsidR="001F2B1A" w:rsidRDefault="001F2B1A">
            <w:pPr>
              <w:rPr>
                <w:sz w:val="18"/>
                <w:szCs w:val="18"/>
                <w:shd w:val="clear" w:color="auto" w:fill="FFFFFF"/>
              </w:rPr>
            </w:pPr>
          </w:p>
        </w:tc>
        <w:tc>
          <w:tcPr>
            <w:tcW w:w="876" w:type="dxa"/>
            <w:gridSpan w:val="2"/>
            <w:tcBorders>
              <w:top w:val="single" w:sz="4" w:space="0" w:color="000000"/>
              <w:left w:val="single" w:sz="4" w:space="0" w:color="000000"/>
              <w:bottom w:val="single" w:sz="4" w:space="0" w:color="000000"/>
              <w:right w:val="single" w:sz="4" w:space="0" w:color="000000"/>
            </w:tcBorders>
          </w:tcPr>
          <w:p w14:paraId="1878AF26" w14:textId="77777777" w:rsidR="001F2B1A" w:rsidRDefault="001F2B1A">
            <w:pPr>
              <w:snapToGrid w:val="0"/>
            </w:pPr>
            <w:r>
              <w:rPr>
                <w:sz w:val="18"/>
                <w:szCs w:val="18"/>
                <w:shd w:val="clear" w:color="auto" w:fill="FFFFFF"/>
              </w:rPr>
              <w:t>sesso</w:t>
            </w:r>
          </w:p>
        </w:tc>
      </w:tr>
      <w:tr w:rsidR="001F2B1A" w14:paraId="5BE4CEC1" w14:textId="77777777">
        <w:trPr>
          <w:cantSplit/>
          <w:trHeight w:val="269"/>
        </w:trPr>
        <w:tc>
          <w:tcPr>
            <w:tcW w:w="4820" w:type="dxa"/>
            <w:gridSpan w:val="2"/>
            <w:vMerge/>
            <w:tcBorders>
              <w:top w:val="single" w:sz="4" w:space="0" w:color="000000"/>
              <w:left w:val="single" w:sz="4" w:space="0" w:color="000000"/>
              <w:bottom w:val="single" w:sz="4" w:space="0" w:color="000000"/>
            </w:tcBorders>
            <w:vAlign w:val="center"/>
          </w:tcPr>
          <w:p w14:paraId="108CE7BB" w14:textId="77777777" w:rsidR="001F2B1A" w:rsidRDefault="001F2B1A">
            <w:pPr>
              <w:snapToGrid w:val="0"/>
              <w:rPr>
                <w:sz w:val="18"/>
                <w:szCs w:val="18"/>
                <w:shd w:val="clear" w:color="auto" w:fill="FFFFFF"/>
              </w:rPr>
            </w:pPr>
          </w:p>
        </w:tc>
        <w:tc>
          <w:tcPr>
            <w:tcW w:w="4257" w:type="dxa"/>
            <w:gridSpan w:val="2"/>
            <w:vMerge/>
            <w:tcBorders>
              <w:top w:val="single" w:sz="4" w:space="0" w:color="000000"/>
              <w:left w:val="single" w:sz="4" w:space="0" w:color="000000"/>
              <w:bottom w:val="single" w:sz="4" w:space="0" w:color="000000"/>
            </w:tcBorders>
            <w:vAlign w:val="center"/>
          </w:tcPr>
          <w:p w14:paraId="08A2B220" w14:textId="77777777" w:rsidR="001F2B1A" w:rsidRDefault="001F2B1A">
            <w:pPr>
              <w:snapToGrid w:val="0"/>
              <w:rPr>
                <w:sz w:val="18"/>
                <w:szCs w:val="18"/>
                <w:shd w:val="clear" w:color="auto" w:fill="FFFFFF"/>
              </w:rPr>
            </w:pPr>
          </w:p>
        </w:tc>
        <w:tc>
          <w:tcPr>
            <w:tcW w:w="425" w:type="dxa"/>
            <w:tcBorders>
              <w:top w:val="single" w:sz="4" w:space="0" w:color="000000"/>
              <w:left w:val="single" w:sz="4" w:space="0" w:color="000000"/>
              <w:bottom w:val="single" w:sz="4" w:space="0" w:color="000000"/>
            </w:tcBorders>
          </w:tcPr>
          <w:p w14:paraId="64982A26" w14:textId="77777777" w:rsidR="001F2B1A" w:rsidRDefault="001F2B1A">
            <w:pPr>
              <w:snapToGrid w:val="0"/>
            </w:pPr>
            <w:r>
              <w:rPr>
                <w:sz w:val="18"/>
                <w:szCs w:val="18"/>
                <w:shd w:val="clear" w:color="auto" w:fill="FFFFFF"/>
              </w:rPr>
              <w:t>M</w:t>
            </w:r>
          </w:p>
        </w:tc>
        <w:tc>
          <w:tcPr>
            <w:tcW w:w="451" w:type="dxa"/>
            <w:tcBorders>
              <w:top w:val="single" w:sz="4" w:space="0" w:color="000000"/>
              <w:left w:val="single" w:sz="4" w:space="0" w:color="000000"/>
              <w:bottom w:val="single" w:sz="4" w:space="0" w:color="000000"/>
              <w:right w:val="single" w:sz="4" w:space="0" w:color="000000"/>
            </w:tcBorders>
          </w:tcPr>
          <w:p w14:paraId="3C95DA4F" w14:textId="77777777" w:rsidR="001F2B1A" w:rsidRDefault="001F2B1A">
            <w:pPr>
              <w:snapToGrid w:val="0"/>
            </w:pPr>
            <w:r>
              <w:rPr>
                <w:sz w:val="18"/>
                <w:szCs w:val="18"/>
                <w:shd w:val="clear" w:color="auto" w:fill="FFFFFF"/>
              </w:rPr>
              <w:t>F</w:t>
            </w:r>
          </w:p>
        </w:tc>
      </w:tr>
      <w:tr w:rsidR="001F2B1A" w14:paraId="4F3F5139" w14:textId="77777777">
        <w:trPr>
          <w:cantSplit/>
          <w:trHeight w:val="415"/>
        </w:trPr>
        <w:tc>
          <w:tcPr>
            <w:tcW w:w="3691" w:type="dxa"/>
            <w:tcBorders>
              <w:top w:val="single" w:sz="4" w:space="0" w:color="000000"/>
              <w:left w:val="single" w:sz="4" w:space="0" w:color="000000"/>
              <w:bottom w:val="single" w:sz="4" w:space="0" w:color="000000"/>
            </w:tcBorders>
          </w:tcPr>
          <w:p w14:paraId="73DCBBF2" w14:textId="77777777" w:rsidR="001F2B1A" w:rsidRDefault="001F2B1A">
            <w:pPr>
              <w:snapToGrid w:val="0"/>
            </w:pPr>
            <w:r>
              <w:rPr>
                <w:sz w:val="18"/>
                <w:szCs w:val="18"/>
                <w:shd w:val="clear" w:color="auto" w:fill="FFFFFF"/>
              </w:rPr>
              <w:t xml:space="preserve">luogo di nascita </w:t>
            </w:r>
          </w:p>
          <w:p w14:paraId="76231A16" w14:textId="77777777" w:rsidR="001F2B1A" w:rsidRDefault="001F2B1A">
            <w:pPr>
              <w:rPr>
                <w:sz w:val="18"/>
                <w:szCs w:val="18"/>
                <w:shd w:val="clear" w:color="auto" w:fill="FFFFFF"/>
              </w:rPr>
            </w:pPr>
          </w:p>
        </w:tc>
        <w:tc>
          <w:tcPr>
            <w:tcW w:w="2830" w:type="dxa"/>
            <w:gridSpan w:val="2"/>
            <w:tcBorders>
              <w:top w:val="single" w:sz="4" w:space="0" w:color="000000"/>
              <w:left w:val="single" w:sz="4" w:space="0" w:color="000000"/>
              <w:bottom w:val="single" w:sz="4" w:space="0" w:color="000000"/>
            </w:tcBorders>
          </w:tcPr>
          <w:p w14:paraId="3BACC2D7" w14:textId="77777777" w:rsidR="001F2B1A" w:rsidRDefault="001F2B1A">
            <w:pPr>
              <w:snapToGrid w:val="0"/>
            </w:pPr>
            <w:r>
              <w:rPr>
                <w:sz w:val="18"/>
                <w:szCs w:val="18"/>
                <w:shd w:val="clear" w:color="auto" w:fill="FFFFFF"/>
              </w:rPr>
              <w:t>data di nascita</w:t>
            </w:r>
          </w:p>
        </w:tc>
        <w:tc>
          <w:tcPr>
            <w:tcW w:w="3432" w:type="dxa"/>
            <w:gridSpan w:val="3"/>
            <w:tcBorders>
              <w:top w:val="single" w:sz="4" w:space="0" w:color="000000"/>
              <w:left w:val="single" w:sz="4" w:space="0" w:color="000000"/>
              <w:bottom w:val="single" w:sz="4" w:space="0" w:color="000000"/>
              <w:right w:val="single" w:sz="4" w:space="0" w:color="000000"/>
            </w:tcBorders>
          </w:tcPr>
          <w:p w14:paraId="6DBB8DE4" w14:textId="77777777" w:rsidR="001F2B1A" w:rsidRDefault="001F2B1A">
            <w:pPr>
              <w:snapToGrid w:val="0"/>
            </w:pPr>
            <w:r>
              <w:rPr>
                <w:sz w:val="18"/>
                <w:szCs w:val="18"/>
                <w:shd w:val="clear" w:color="auto" w:fill="FFFFFF"/>
              </w:rPr>
              <w:t>Nazione (per i nati all’estero)</w:t>
            </w:r>
          </w:p>
        </w:tc>
      </w:tr>
      <w:tr w:rsidR="001F2B1A" w14:paraId="06622C9A" w14:textId="77777777">
        <w:trPr>
          <w:cantSplit/>
          <w:trHeight w:val="439"/>
        </w:trPr>
        <w:tc>
          <w:tcPr>
            <w:tcW w:w="9953" w:type="dxa"/>
            <w:gridSpan w:val="6"/>
            <w:tcBorders>
              <w:top w:val="single" w:sz="4" w:space="0" w:color="000000"/>
              <w:left w:val="single" w:sz="4" w:space="0" w:color="000000"/>
              <w:bottom w:val="single" w:sz="4" w:space="0" w:color="000000"/>
              <w:right w:val="single" w:sz="4" w:space="0" w:color="000000"/>
            </w:tcBorders>
            <w:vAlign w:val="center"/>
          </w:tcPr>
          <w:p w14:paraId="4B1BD90A" w14:textId="77777777" w:rsidR="001F2B1A" w:rsidRDefault="001F2B1A">
            <w:pPr>
              <w:snapToGrid w:val="0"/>
            </w:pPr>
            <w:r>
              <w:rPr>
                <w:sz w:val="18"/>
                <w:szCs w:val="18"/>
                <w:shd w:val="clear" w:color="auto" w:fill="FFFFFF"/>
              </w:rPr>
              <w:t xml:space="preserve">codice fiscale    </w:t>
            </w:r>
          </w:p>
        </w:tc>
      </w:tr>
      <w:tr w:rsidR="001F2B1A" w14:paraId="51ADD6E5" w14:textId="77777777">
        <w:trPr>
          <w:cantSplit/>
          <w:trHeight w:val="439"/>
        </w:trPr>
        <w:tc>
          <w:tcPr>
            <w:tcW w:w="9953" w:type="dxa"/>
            <w:gridSpan w:val="6"/>
            <w:tcBorders>
              <w:top w:val="single" w:sz="4" w:space="0" w:color="000000"/>
              <w:left w:val="single" w:sz="4" w:space="0" w:color="000000"/>
              <w:bottom w:val="single" w:sz="4" w:space="0" w:color="000000"/>
              <w:right w:val="single" w:sz="4" w:space="0" w:color="000000"/>
            </w:tcBorders>
            <w:vAlign w:val="center"/>
          </w:tcPr>
          <w:p w14:paraId="7F55CCDC" w14:textId="43E33AC6" w:rsidR="001F2B1A" w:rsidRDefault="001F2B1A">
            <w:pPr>
              <w:snapToGrid w:val="0"/>
              <w:spacing w:line="276" w:lineRule="auto"/>
              <w:jc w:val="both"/>
              <w:rPr>
                <w:sz w:val="18"/>
                <w:szCs w:val="18"/>
                <w:shd w:val="clear" w:color="auto" w:fill="FFFFFF"/>
              </w:rPr>
            </w:pPr>
            <w:r>
              <w:rPr>
                <w:sz w:val="18"/>
                <w:szCs w:val="18"/>
                <w:shd w:val="clear" w:color="auto" w:fill="FFFFFF"/>
              </w:rPr>
              <w:t xml:space="preserve">scuola frequentata: </w:t>
            </w:r>
          </w:p>
          <w:p w14:paraId="7F52A135" w14:textId="77777777" w:rsidR="00575801" w:rsidRDefault="00575801">
            <w:pPr>
              <w:snapToGrid w:val="0"/>
              <w:spacing w:line="276" w:lineRule="auto"/>
              <w:jc w:val="both"/>
            </w:pPr>
          </w:p>
          <w:p w14:paraId="348E213E" w14:textId="2251FF99" w:rsidR="001F2B1A" w:rsidRDefault="00E93929">
            <w:pPr>
              <w:snapToGrid w:val="0"/>
              <w:spacing w:line="276" w:lineRule="auto"/>
              <w:jc w:val="both"/>
              <w:rPr>
                <w:sz w:val="18"/>
                <w:szCs w:val="18"/>
                <w:shd w:val="clear" w:color="auto" w:fill="FFFFFF"/>
              </w:rPr>
            </w:pPr>
            <w:r>
              <w:rPr>
                <w:sz w:val="18"/>
                <w:szCs w:val="18"/>
                <w:shd w:val="clear" w:color="auto" w:fill="FFFFFF"/>
              </w:rPr>
              <w:t>P</w:t>
            </w:r>
            <w:r w:rsidR="001F2B1A">
              <w:rPr>
                <w:sz w:val="18"/>
                <w:szCs w:val="18"/>
                <w:shd w:val="clear" w:color="auto" w:fill="FFFFFF"/>
              </w:rPr>
              <w:t>lesso______________________________________ Classe: ___________</w:t>
            </w:r>
            <w:proofErr w:type="gramStart"/>
            <w:r w:rsidR="001F2B1A">
              <w:rPr>
                <w:sz w:val="18"/>
                <w:szCs w:val="18"/>
                <w:shd w:val="clear" w:color="auto" w:fill="FFFFFF"/>
              </w:rPr>
              <w:t>_  Sez.</w:t>
            </w:r>
            <w:proofErr w:type="gramEnd"/>
            <w:r w:rsidR="001F2B1A">
              <w:rPr>
                <w:sz w:val="18"/>
                <w:szCs w:val="18"/>
                <w:shd w:val="clear" w:color="auto" w:fill="FFFFFF"/>
              </w:rPr>
              <w:t>_______________</w:t>
            </w:r>
          </w:p>
          <w:p w14:paraId="19A1079D" w14:textId="662F02DF" w:rsidR="00575801" w:rsidRDefault="00575801">
            <w:pPr>
              <w:snapToGrid w:val="0"/>
              <w:spacing w:line="276" w:lineRule="auto"/>
              <w:jc w:val="both"/>
            </w:pPr>
          </w:p>
        </w:tc>
      </w:tr>
    </w:tbl>
    <w:p w14:paraId="1519E643" w14:textId="6A4C7ADD" w:rsidR="001F2B1A" w:rsidRDefault="001F2B1A">
      <w:pPr>
        <w:rPr>
          <w:sz w:val="22"/>
          <w:szCs w:val="22"/>
        </w:rPr>
      </w:pPr>
    </w:p>
    <w:p w14:paraId="060A9FB2" w14:textId="5F5CD163" w:rsidR="00575801" w:rsidRDefault="00575801" w:rsidP="00575801">
      <w:pPr>
        <w:pStyle w:val="Paragrafoelenco"/>
        <w:numPr>
          <w:ilvl w:val="0"/>
          <w:numId w:val="4"/>
        </w:numPr>
        <w:rPr>
          <w:szCs w:val="22"/>
        </w:rPr>
      </w:pPr>
      <w:r w:rsidRPr="00575801">
        <w:rPr>
          <w:szCs w:val="22"/>
        </w:rPr>
        <w:t>DATI DEL 4° FIGLIO:</w:t>
      </w:r>
    </w:p>
    <w:p w14:paraId="06D9BDA1" w14:textId="77777777" w:rsidR="00575801" w:rsidRPr="00575801" w:rsidRDefault="00575801" w:rsidP="00575801">
      <w:pPr>
        <w:pStyle w:val="Paragrafoelenco"/>
        <w:ind w:left="810"/>
        <w:rPr>
          <w:szCs w:val="22"/>
        </w:rPr>
      </w:pPr>
    </w:p>
    <w:tbl>
      <w:tblPr>
        <w:tblW w:w="0" w:type="auto"/>
        <w:tblInd w:w="197" w:type="dxa"/>
        <w:tblLayout w:type="fixed"/>
        <w:tblCellMar>
          <w:left w:w="70" w:type="dxa"/>
          <w:right w:w="70" w:type="dxa"/>
        </w:tblCellMar>
        <w:tblLook w:val="0000" w:firstRow="0" w:lastRow="0" w:firstColumn="0" w:lastColumn="0" w:noHBand="0" w:noVBand="0"/>
      </w:tblPr>
      <w:tblGrid>
        <w:gridCol w:w="3691"/>
        <w:gridCol w:w="1129"/>
        <w:gridCol w:w="1701"/>
        <w:gridCol w:w="2556"/>
        <w:gridCol w:w="425"/>
        <w:gridCol w:w="451"/>
      </w:tblGrid>
      <w:tr w:rsidR="00575801" w14:paraId="18E2F7FC" w14:textId="77777777" w:rsidTr="003446B3">
        <w:trPr>
          <w:cantSplit/>
          <w:trHeight w:val="122"/>
        </w:trPr>
        <w:tc>
          <w:tcPr>
            <w:tcW w:w="4820" w:type="dxa"/>
            <w:gridSpan w:val="2"/>
            <w:vMerge w:val="restart"/>
            <w:tcBorders>
              <w:top w:val="single" w:sz="4" w:space="0" w:color="000000"/>
              <w:left w:val="single" w:sz="4" w:space="0" w:color="000000"/>
              <w:bottom w:val="single" w:sz="4" w:space="0" w:color="000000"/>
            </w:tcBorders>
            <w:vAlign w:val="center"/>
          </w:tcPr>
          <w:p w14:paraId="44F1B478" w14:textId="77777777" w:rsidR="00575801" w:rsidRDefault="00575801" w:rsidP="003446B3">
            <w:pPr>
              <w:snapToGrid w:val="0"/>
            </w:pPr>
            <w:r>
              <w:rPr>
                <w:sz w:val="18"/>
                <w:szCs w:val="18"/>
                <w:shd w:val="clear" w:color="auto" w:fill="FFFFFF"/>
              </w:rPr>
              <w:t xml:space="preserve">Cognome </w:t>
            </w:r>
          </w:p>
          <w:p w14:paraId="07A53DA2" w14:textId="77777777" w:rsidR="00575801" w:rsidRDefault="00575801" w:rsidP="003446B3">
            <w:pPr>
              <w:rPr>
                <w:sz w:val="18"/>
                <w:szCs w:val="18"/>
                <w:shd w:val="clear" w:color="auto" w:fill="FFFFFF"/>
              </w:rPr>
            </w:pPr>
          </w:p>
        </w:tc>
        <w:tc>
          <w:tcPr>
            <w:tcW w:w="4257" w:type="dxa"/>
            <w:gridSpan w:val="2"/>
            <w:vMerge w:val="restart"/>
            <w:tcBorders>
              <w:top w:val="single" w:sz="4" w:space="0" w:color="000000"/>
              <w:left w:val="single" w:sz="4" w:space="0" w:color="000000"/>
              <w:bottom w:val="single" w:sz="4" w:space="0" w:color="000000"/>
            </w:tcBorders>
            <w:vAlign w:val="center"/>
          </w:tcPr>
          <w:p w14:paraId="693A21C0" w14:textId="77777777" w:rsidR="00575801" w:rsidRDefault="00575801" w:rsidP="003446B3">
            <w:pPr>
              <w:snapToGrid w:val="0"/>
            </w:pPr>
            <w:r>
              <w:rPr>
                <w:sz w:val="18"/>
                <w:szCs w:val="18"/>
                <w:shd w:val="clear" w:color="auto" w:fill="FFFFFF"/>
              </w:rPr>
              <w:t xml:space="preserve">Nome </w:t>
            </w:r>
          </w:p>
          <w:p w14:paraId="762DC1E6" w14:textId="77777777" w:rsidR="00575801" w:rsidRDefault="00575801" w:rsidP="003446B3">
            <w:pPr>
              <w:rPr>
                <w:sz w:val="18"/>
                <w:szCs w:val="18"/>
                <w:shd w:val="clear" w:color="auto" w:fill="FFFFFF"/>
              </w:rPr>
            </w:pPr>
          </w:p>
        </w:tc>
        <w:tc>
          <w:tcPr>
            <w:tcW w:w="876" w:type="dxa"/>
            <w:gridSpan w:val="2"/>
            <w:tcBorders>
              <w:top w:val="single" w:sz="4" w:space="0" w:color="000000"/>
              <w:left w:val="single" w:sz="4" w:space="0" w:color="000000"/>
              <w:bottom w:val="single" w:sz="4" w:space="0" w:color="000000"/>
              <w:right w:val="single" w:sz="4" w:space="0" w:color="000000"/>
            </w:tcBorders>
          </w:tcPr>
          <w:p w14:paraId="54749E1F" w14:textId="77777777" w:rsidR="00575801" w:rsidRDefault="00575801" w:rsidP="003446B3">
            <w:pPr>
              <w:snapToGrid w:val="0"/>
            </w:pPr>
            <w:r>
              <w:rPr>
                <w:sz w:val="18"/>
                <w:szCs w:val="18"/>
                <w:shd w:val="clear" w:color="auto" w:fill="FFFFFF"/>
              </w:rPr>
              <w:t>sesso</w:t>
            </w:r>
          </w:p>
        </w:tc>
      </w:tr>
      <w:tr w:rsidR="00575801" w14:paraId="1DFF0280" w14:textId="77777777" w:rsidTr="003446B3">
        <w:trPr>
          <w:cantSplit/>
          <w:trHeight w:val="269"/>
        </w:trPr>
        <w:tc>
          <w:tcPr>
            <w:tcW w:w="4820" w:type="dxa"/>
            <w:gridSpan w:val="2"/>
            <w:vMerge/>
            <w:tcBorders>
              <w:top w:val="single" w:sz="4" w:space="0" w:color="000000"/>
              <w:left w:val="single" w:sz="4" w:space="0" w:color="000000"/>
              <w:bottom w:val="single" w:sz="4" w:space="0" w:color="000000"/>
            </w:tcBorders>
            <w:vAlign w:val="center"/>
          </w:tcPr>
          <w:p w14:paraId="56504787" w14:textId="77777777" w:rsidR="00575801" w:rsidRDefault="00575801" w:rsidP="003446B3">
            <w:pPr>
              <w:snapToGrid w:val="0"/>
              <w:rPr>
                <w:sz w:val="18"/>
                <w:szCs w:val="18"/>
                <w:shd w:val="clear" w:color="auto" w:fill="FFFFFF"/>
              </w:rPr>
            </w:pPr>
          </w:p>
        </w:tc>
        <w:tc>
          <w:tcPr>
            <w:tcW w:w="4257" w:type="dxa"/>
            <w:gridSpan w:val="2"/>
            <w:vMerge/>
            <w:tcBorders>
              <w:top w:val="single" w:sz="4" w:space="0" w:color="000000"/>
              <w:left w:val="single" w:sz="4" w:space="0" w:color="000000"/>
              <w:bottom w:val="single" w:sz="4" w:space="0" w:color="000000"/>
            </w:tcBorders>
            <w:vAlign w:val="center"/>
          </w:tcPr>
          <w:p w14:paraId="60D4DCBC" w14:textId="77777777" w:rsidR="00575801" w:rsidRDefault="00575801" w:rsidP="003446B3">
            <w:pPr>
              <w:snapToGrid w:val="0"/>
              <w:rPr>
                <w:sz w:val="18"/>
                <w:szCs w:val="18"/>
                <w:shd w:val="clear" w:color="auto" w:fill="FFFFFF"/>
              </w:rPr>
            </w:pPr>
          </w:p>
        </w:tc>
        <w:tc>
          <w:tcPr>
            <w:tcW w:w="425" w:type="dxa"/>
            <w:tcBorders>
              <w:top w:val="single" w:sz="4" w:space="0" w:color="000000"/>
              <w:left w:val="single" w:sz="4" w:space="0" w:color="000000"/>
              <w:bottom w:val="single" w:sz="4" w:space="0" w:color="000000"/>
            </w:tcBorders>
          </w:tcPr>
          <w:p w14:paraId="6124F834" w14:textId="77777777" w:rsidR="00575801" w:rsidRDefault="00575801" w:rsidP="003446B3">
            <w:pPr>
              <w:snapToGrid w:val="0"/>
            </w:pPr>
            <w:r>
              <w:rPr>
                <w:sz w:val="18"/>
                <w:szCs w:val="18"/>
                <w:shd w:val="clear" w:color="auto" w:fill="FFFFFF"/>
              </w:rPr>
              <w:t>M</w:t>
            </w:r>
          </w:p>
        </w:tc>
        <w:tc>
          <w:tcPr>
            <w:tcW w:w="451" w:type="dxa"/>
            <w:tcBorders>
              <w:top w:val="single" w:sz="4" w:space="0" w:color="000000"/>
              <w:left w:val="single" w:sz="4" w:space="0" w:color="000000"/>
              <w:bottom w:val="single" w:sz="4" w:space="0" w:color="000000"/>
              <w:right w:val="single" w:sz="4" w:space="0" w:color="000000"/>
            </w:tcBorders>
          </w:tcPr>
          <w:p w14:paraId="6252CFE9" w14:textId="77777777" w:rsidR="00575801" w:rsidRDefault="00575801" w:rsidP="003446B3">
            <w:pPr>
              <w:snapToGrid w:val="0"/>
            </w:pPr>
            <w:r>
              <w:rPr>
                <w:sz w:val="18"/>
                <w:szCs w:val="18"/>
                <w:shd w:val="clear" w:color="auto" w:fill="FFFFFF"/>
              </w:rPr>
              <w:t>F</w:t>
            </w:r>
          </w:p>
        </w:tc>
      </w:tr>
      <w:tr w:rsidR="00575801" w14:paraId="25268E0D" w14:textId="77777777" w:rsidTr="003446B3">
        <w:trPr>
          <w:cantSplit/>
          <w:trHeight w:val="415"/>
        </w:trPr>
        <w:tc>
          <w:tcPr>
            <w:tcW w:w="3691" w:type="dxa"/>
            <w:tcBorders>
              <w:top w:val="single" w:sz="4" w:space="0" w:color="000000"/>
              <w:left w:val="single" w:sz="4" w:space="0" w:color="000000"/>
              <w:bottom w:val="single" w:sz="4" w:space="0" w:color="000000"/>
            </w:tcBorders>
          </w:tcPr>
          <w:p w14:paraId="5B0FAEB5" w14:textId="77777777" w:rsidR="00575801" w:rsidRDefault="00575801" w:rsidP="003446B3">
            <w:pPr>
              <w:snapToGrid w:val="0"/>
            </w:pPr>
            <w:r>
              <w:rPr>
                <w:sz w:val="18"/>
                <w:szCs w:val="18"/>
                <w:shd w:val="clear" w:color="auto" w:fill="FFFFFF"/>
              </w:rPr>
              <w:t xml:space="preserve">luogo di nascita </w:t>
            </w:r>
          </w:p>
          <w:p w14:paraId="03AE372A" w14:textId="77777777" w:rsidR="00575801" w:rsidRDefault="00575801" w:rsidP="003446B3">
            <w:pPr>
              <w:rPr>
                <w:sz w:val="18"/>
                <w:szCs w:val="18"/>
                <w:shd w:val="clear" w:color="auto" w:fill="FFFFFF"/>
              </w:rPr>
            </w:pPr>
          </w:p>
        </w:tc>
        <w:tc>
          <w:tcPr>
            <w:tcW w:w="2830" w:type="dxa"/>
            <w:gridSpan w:val="2"/>
            <w:tcBorders>
              <w:top w:val="single" w:sz="4" w:space="0" w:color="000000"/>
              <w:left w:val="single" w:sz="4" w:space="0" w:color="000000"/>
              <w:bottom w:val="single" w:sz="4" w:space="0" w:color="000000"/>
            </w:tcBorders>
          </w:tcPr>
          <w:p w14:paraId="4D86FED4" w14:textId="77777777" w:rsidR="00575801" w:rsidRDefault="00575801" w:rsidP="003446B3">
            <w:pPr>
              <w:snapToGrid w:val="0"/>
            </w:pPr>
            <w:r>
              <w:rPr>
                <w:sz w:val="18"/>
                <w:szCs w:val="18"/>
                <w:shd w:val="clear" w:color="auto" w:fill="FFFFFF"/>
              </w:rPr>
              <w:t>data di nascita</w:t>
            </w:r>
          </w:p>
        </w:tc>
        <w:tc>
          <w:tcPr>
            <w:tcW w:w="3432" w:type="dxa"/>
            <w:gridSpan w:val="3"/>
            <w:tcBorders>
              <w:top w:val="single" w:sz="4" w:space="0" w:color="000000"/>
              <w:left w:val="single" w:sz="4" w:space="0" w:color="000000"/>
              <w:bottom w:val="single" w:sz="4" w:space="0" w:color="000000"/>
              <w:right w:val="single" w:sz="4" w:space="0" w:color="000000"/>
            </w:tcBorders>
          </w:tcPr>
          <w:p w14:paraId="4EEAEA2D" w14:textId="77777777" w:rsidR="00575801" w:rsidRDefault="00575801" w:rsidP="003446B3">
            <w:pPr>
              <w:snapToGrid w:val="0"/>
            </w:pPr>
            <w:r>
              <w:rPr>
                <w:sz w:val="18"/>
                <w:szCs w:val="18"/>
                <w:shd w:val="clear" w:color="auto" w:fill="FFFFFF"/>
              </w:rPr>
              <w:t>Nazione (per i nati all’estero)</w:t>
            </w:r>
          </w:p>
        </w:tc>
      </w:tr>
      <w:tr w:rsidR="00575801" w14:paraId="323A0A46" w14:textId="77777777" w:rsidTr="003446B3">
        <w:trPr>
          <w:cantSplit/>
          <w:trHeight w:val="439"/>
        </w:trPr>
        <w:tc>
          <w:tcPr>
            <w:tcW w:w="9953" w:type="dxa"/>
            <w:gridSpan w:val="6"/>
            <w:tcBorders>
              <w:top w:val="single" w:sz="4" w:space="0" w:color="000000"/>
              <w:left w:val="single" w:sz="4" w:space="0" w:color="000000"/>
              <w:bottom w:val="single" w:sz="4" w:space="0" w:color="000000"/>
              <w:right w:val="single" w:sz="4" w:space="0" w:color="000000"/>
            </w:tcBorders>
            <w:vAlign w:val="center"/>
          </w:tcPr>
          <w:p w14:paraId="53244A0F" w14:textId="77777777" w:rsidR="00575801" w:rsidRDefault="00575801" w:rsidP="003446B3">
            <w:pPr>
              <w:snapToGrid w:val="0"/>
            </w:pPr>
            <w:r>
              <w:rPr>
                <w:sz w:val="18"/>
                <w:szCs w:val="18"/>
                <w:shd w:val="clear" w:color="auto" w:fill="FFFFFF"/>
              </w:rPr>
              <w:t xml:space="preserve">codice fiscale    </w:t>
            </w:r>
          </w:p>
        </w:tc>
      </w:tr>
      <w:tr w:rsidR="00E673E3" w14:paraId="3DDB9046" w14:textId="77777777" w:rsidTr="003446B3">
        <w:trPr>
          <w:cantSplit/>
          <w:trHeight w:val="439"/>
        </w:trPr>
        <w:tc>
          <w:tcPr>
            <w:tcW w:w="9953" w:type="dxa"/>
            <w:gridSpan w:val="6"/>
            <w:tcBorders>
              <w:top w:val="single" w:sz="4" w:space="0" w:color="000000"/>
              <w:left w:val="single" w:sz="4" w:space="0" w:color="000000"/>
              <w:bottom w:val="single" w:sz="4" w:space="0" w:color="000000"/>
              <w:right w:val="single" w:sz="4" w:space="0" w:color="000000"/>
            </w:tcBorders>
            <w:vAlign w:val="center"/>
          </w:tcPr>
          <w:p w14:paraId="65711265" w14:textId="2B8F9F23" w:rsidR="00E673E3" w:rsidRDefault="00E673E3" w:rsidP="003446B3">
            <w:pPr>
              <w:snapToGrid w:val="0"/>
              <w:rPr>
                <w:sz w:val="18"/>
                <w:szCs w:val="18"/>
                <w:shd w:val="clear" w:color="auto" w:fill="FFFFFF"/>
              </w:rPr>
            </w:pPr>
            <w:r>
              <w:rPr>
                <w:sz w:val="18"/>
                <w:szCs w:val="18"/>
                <w:shd w:val="clear" w:color="auto" w:fill="FFFFFF"/>
              </w:rPr>
              <w:t>Indirizzo del ritiro del minore</w:t>
            </w:r>
          </w:p>
        </w:tc>
      </w:tr>
      <w:tr w:rsidR="00575801" w14:paraId="473D9CAC" w14:textId="77777777" w:rsidTr="003446B3">
        <w:trPr>
          <w:cantSplit/>
          <w:trHeight w:val="439"/>
        </w:trPr>
        <w:tc>
          <w:tcPr>
            <w:tcW w:w="9953" w:type="dxa"/>
            <w:gridSpan w:val="6"/>
            <w:tcBorders>
              <w:top w:val="single" w:sz="4" w:space="0" w:color="000000"/>
              <w:left w:val="single" w:sz="4" w:space="0" w:color="000000"/>
              <w:bottom w:val="single" w:sz="4" w:space="0" w:color="000000"/>
              <w:right w:val="single" w:sz="4" w:space="0" w:color="000000"/>
            </w:tcBorders>
            <w:vAlign w:val="center"/>
          </w:tcPr>
          <w:p w14:paraId="77A8FDB0" w14:textId="1FFF61F2" w:rsidR="00575801" w:rsidRDefault="00575801" w:rsidP="003446B3">
            <w:pPr>
              <w:snapToGrid w:val="0"/>
              <w:spacing w:line="276" w:lineRule="auto"/>
              <w:jc w:val="both"/>
              <w:rPr>
                <w:sz w:val="18"/>
                <w:szCs w:val="18"/>
                <w:shd w:val="clear" w:color="auto" w:fill="FFFFFF"/>
              </w:rPr>
            </w:pPr>
            <w:r>
              <w:rPr>
                <w:sz w:val="18"/>
                <w:szCs w:val="18"/>
                <w:shd w:val="clear" w:color="auto" w:fill="FFFFFF"/>
              </w:rPr>
              <w:t xml:space="preserve">scuola frequentata: </w:t>
            </w:r>
          </w:p>
          <w:p w14:paraId="235D45C6" w14:textId="77777777" w:rsidR="00575801" w:rsidRDefault="00575801" w:rsidP="003446B3">
            <w:pPr>
              <w:snapToGrid w:val="0"/>
              <w:spacing w:line="276" w:lineRule="auto"/>
              <w:jc w:val="both"/>
            </w:pPr>
          </w:p>
          <w:p w14:paraId="0D5E73DB" w14:textId="7F902DD7" w:rsidR="00575801" w:rsidRDefault="00E93929" w:rsidP="003446B3">
            <w:pPr>
              <w:snapToGrid w:val="0"/>
              <w:spacing w:line="276" w:lineRule="auto"/>
              <w:jc w:val="both"/>
              <w:rPr>
                <w:sz w:val="18"/>
                <w:szCs w:val="18"/>
                <w:shd w:val="clear" w:color="auto" w:fill="FFFFFF"/>
              </w:rPr>
            </w:pPr>
            <w:r>
              <w:rPr>
                <w:sz w:val="18"/>
                <w:szCs w:val="18"/>
                <w:shd w:val="clear" w:color="auto" w:fill="FFFFFF"/>
              </w:rPr>
              <w:t>P</w:t>
            </w:r>
            <w:r w:rsidR="00575801">
              <w:rPr>
                <w:sz w:val="18"/>
                <w:szCs w:val="18"/>
                <w:shd w:val="clear" w:color="auto" w:fill="FFFFFF"/>
              </w:rPr>
              <w:t>lesso______________________________________ Classe: ___________</w:t>
            </w:r>
            <w:proofErr w:type="gramStart"/>
            <w:r w:rsidR="00575801">
              <w:rPr>
                <w:sz w:val="18"/>
                <w:szCs w:val="18"/>
                <w:shd w:val="clear" w:color="auto" w:fill="FFFFFF"/>
              </w:rPr>
              <w:t>_  Sez.</w:t>
            </w:r>
            <w:proofErr w:type="gramEnd"/>
            <w:r w:rsidR="00575801">
              <w:rPr>
                <w:sz w:val="18"/>
                <w:szCs w:val="18"/>
                <w:shd w:val="clear" w:color="auto" w:fill="FFFFFF"/>
              </w:rPr>
              <w:t>_______________</w:t>
            </w:r>
          </w:p>
          <w:p w14:paraId="2919361C" w14:textId="4B9E2782" w:rsidR="00575801" w:rsidRDefault="00575801" w:rsidP="003446B3">
            <w:pPr>
              <w:snapToGrid w:val="0"/>
              <w:spacing w:line="276" w:lineRule="auto"/>
              <w:jc w:val="both"/>
            </w:pPr>
          </w:p>
        </w:tc>
      </w:tr>
    </w:tbl>
    <w:p w14:paraId="2D4B831D" w14:textId="77777777" w:rsidR="00575801" w:rsidRDefault="00575801">
      <w:pPr>
        <w:rPr>
          <w:sz w:val="22"/>
          <w:szCs w:val="22"/>
        </w:rPr>
      </w:pPr>
    </w:p>
    <w:p w14:paraId="4EB5696F" w14:textId="77777777" w:rsidR="00383316" w:rsidRPr="00383316" w:rsidRDefault="00383316" w:rsidP="00383316">
      <w:pPr>
        <w:jc w:val="both"/>
      </w:pPr>
      <w:r w:rsidRPr="00383316">
        <w:t>Il/La sottoscritto/a, in relazione alla presente domanda e avvalendosi delle disposizioni di cui agli artt. 5, 46 e 47 del D.P.R. n. 445/2000,</w:t>
      </w:r>
    </w:p>
    <w:p w14:paraId="209A9447" w14:textId="2AB50CFB" w:rsidR="00383316" w:rsidRDefault="00383316" w:rsidP="00383316">
      <w:pPr>
        <w:jc w:val="center"/>
        <w:rPr>
          <w:b/>
          <w:bCs/>
        </w:rPr>
      </w:pPr>
      <w:r w:rsidRPr="00383316">
        <w:rPr>
          <w:b/>
          <w:bCs/>
        </w:rPr>
        <w:t>DICHIARA DI ESSERE CONSAPEVOLE</w:t>
      </w:r>
    </w:p>
    <w:p w14:paraId="7EBFCAC7" w14:textId="77777777" w:rsidR="00383316" w:rsidRPr="00383316" w:rsidRDefault="00383316" w:rsidP="00383316">
      <w:pPr>
        <w:jc w:val="center"/>
      </w:pPr>
    </w:p>
    <w:p w14:paraId="6537302C" w14:textId="77777777" w:rsidR="00383316" w:rsidRPr="00383316" w:rsidRDefault="00383316" w:rsidP="00383316">
      <w:pPr>
        <w:jc w:val="both"/>
      </w:pPr>
      <w:r w:rsidRPr="00383316">
        <w:t xml:space="preserve">ai sensi degli artt. 71, 75 e 76 del D.P.R. n. 445/2000, delle responsabilità penali che si assume in caso di falsità in atti e dichiarazioni mendaci; che potranno essere eseguiti controlli diretti ad accertare le informazioni fornite; che qualsiasi variazione dei dati dichiarati al momento dell’iscrizione e l’eventuale rinuncia al servizio richiesto dovranno essere tempestivamente </w:t>
      </w:r>
      <w:r w:rsidRPr="00383316">
        <w:rPr>
          <w:b/>
          <w:bCs/>
        </w:rPr>
        <w:t>comunicate</w:t>
      </w:r>
      <w:r w:rsidRPr="00383316">
        <w:t xml:space="preserve"> per iscritto all’Ufficio Area Socio-Culturale e Scuole del Comune di Rocca D’Evandro.</w:t>
      </w:r>
    </w:p>
    <w:p w14:paraId="6FDF440D" w14:textId="77777777" w:rsidR="001F2B1A" w:rsidRDefault="001F2B1A">
      <w:pPr>
        <w:jc w:val="center"/>
        <w:rPr>
          <w:b/>
          <w:sz w:val="18"/>
          <w:szCs w:val="18"/>
        </w:rPr>
      </w:pPr>
    </w:p>
    <w:p w14:paraId="1C340BE5" w14:textId="5529F47A" w:rsidR="001F2B1A" w:rsidRPr="00383316" w:rsidRDefault="001F2B1A" w:rsidP="00383316">
      <w:pPr>
        <w:pStyle w:val="Testonormale2"/>
        <w:tabs>
          <w:tab w:val="left" w:pos="426"/>
        </w:tabs>
        <w:rPr>
          <w:rFonts w:ascii="Times New Roman" w:hAnsi="Times New Roman" w:cs="Times New Roman"/>
          <w:b/>
          <w:sz w:val="22"/>
          <w:szCs w:val="22"/>
        </w:rPr>
      </w:pPr>
      <w:r>
        <w:rPr>
          <w:rFonts w:ascii="Times New Roman" w:hAnsi="Times New Roman" w:cs="Times New Roman"/>
          <w:b/>
          <w:sz w:val="22"/>
          <w:szCs w:val="22"/>
        </w:rPr>
        <w:t>ALLEGA</w:t>
      </w:r>
      <w:r w:rsidR="00383316">
        <w:rPr>
          <w:rFonts w:ascii="Times New Roman" w:hAnsi="Times New Roman" w:cs="Times New Roman"/>
          <w:b/>
          <w:sz w:val="22"/>
          <w:szCs w:val="22"/>
        </w:rPr>
        <w:t>RE alla presente f</w:t>
      </w:r>
      <w:r w:rsidRPr="00F175AD">
        <w:rPr>
          <w:rFonts w:ascii="Times New Roman" w:hAnsi="Times New Roman" w:cs="Times New Roman"/>
          <w:b/>
          <w:sz w:val="18"/>
          <w:szCs w:val="18"/>
        </w:rPr>
        <w:t>ot</w:t>
      </w:r>
      <w:r w:rsidR="00383316">
        <w:rPr>
          <w:rFonts w:ascii="Times New Roman" w:hAnsi="Times New Roman" w:cs="Times New Roman"/>
          <w:b/>
          <w:sz w:val="18"/>
          <w:szCs w:val="18"/>
        </w:rPr>
        <w:t>ocopia del documento d’identità</w:t>
      </w:r>
      <w:r w:rsidRPr="00F175AD">
        <w:rPr>
          <w:rFonts w:ascii="Times New Roman" w:hAnsi="Times New Roman" w:cs="Times New Roman"/>
          <w:b/>
          <w:sz w:val="18"/>
          <w:szCs w:val="18"/>
        </w:rPr>
        <w:t xml:space="preserve"> in corso di validità</w:t>
      </w:r>
      <w:r w:rsidR="00383316">
        <w:rPr>
          <w:rFonts w:ascii="Times New Roman" w:hAnsi="Times New Roman" w:cs="Times New Roman"/>
          <w:b/>
          <w:sz w:val="18"/>
          <w:szCs w:val="18"/>
        </w:rPr>
        <w:t xml:space="preserve"> del richiedente</w:t>
      </w:r>
      <w:r w:rsidR="00575801" w:rsidRPr="00F175AD">
        <w:rPr>
          <w:rFonts w:ascii="Times New Roman" w:hAnsi="Times New Roman" w:cs="Times New Roman"/>
          <w:b/>
          <w:sz w:val="18"/>
          <w:szCs w:val="18"/>
        </w:rPr>
        <w:t>.</w:t>
      </w:r>
    </w:p>
    <w:p w14:paraId="02538B20" w14:textId="77777777" w:rsidR="001F2B1A" w:rsidRPr="00575801" w:rsidRDefault="001F2B1A">
      <w:pPr>
        <w:suppressAutoHyphens w:val="0"/>
        <w:jc w:val="both"/>
        <w:rPr>
          <w:sz w:val="22"/>
          <w:szCs w:val="18"/>
          <w:lang w:eastAsia="it-IT"/>
        </w:rPr>
      </w:pPr>
    </w:p>
    <w:p w14:paraId="3918F4F5" w14:textId="29460657" w:rsidR="00575801" w:rsidRDefault="00F175AD">
      <w:pPr>
        <w:autoSpaceDE w:val="0"/>
        <w:rPr>
          <w:szCs w:val="18"/>
        </w:rPr>
      </w:pPr>
      <w:r w:rsidRPr="007F05E1">
        <w:rPr>
          <w:i/>
          <w:szCs w:val="18"/>
        </w:rPr>
        <w:t>Rocca D</w:t>
      </w:r>
      <w:r w:rsidR="00575801" w:rsidRPr="007F05E1">
        <w:rPr>
          <w:i/>
          <w:szCs w:val="18"/>
        </w:rPr>
        <w:t xml:space="preserve">’Evandro, </w:t>
      </w:r>
      <w:r w:rsidR="001F2B1A" w:rsidRPr="007F05E1">
        <w:rPr>
          <w:i/>
          <w:szCs w:val="18"/>
        </w:rPr>
        <w:t xml:space="preserve">_____________________ </w:t>
      </w:r>
      <w:r w:rsidR="001F2B1A" w:rsidRPr="007F05E1">
        <w:rPr>
          <w:szCs w:val="18"/>
        </w:rPr>
        <w:t xml:space="preserve">                          </w:t>
      </w:r>
      <w:r w:rsidR="00575801" w:rsidRPr="007F05E1">
        <w:rPr>
          <w:szCs w:val="18"/>
        </w:rPr>
        <w:t xml:space="preserve">                   </w:t>
      </w:r>
      <w:r w:rsidR="007F05E1">
        <w:rPr>
          <w:szCs w:val="18"/>
        </w:rPr>
        <w:t xml:space="preserve">                          </w:t>
      </w:r>
      <w:r w:rsidR="001F2B1A" w:rsidRPr="007F05E1">
        <w:rPr>
          <w:szCs w:val="18"/>
        </w:rPr>
        <w:t xml:space="preserve">Firma </w:t>
      </w:r>
      <w:r w:rsidR="00383316">
        <w:rPr>
          <w:szCs w:val="18"/>
        </w:rPr>
        <w:t>del richiedente</w:t>
      </w:r>
    </w:p>
    <w:p w14:paraId="0C38DF25" w14:textId="77777777" w:rsidR="007F05E1" w:rsidRPr="007F05E1" w:rsidRDefault="007F05E1">
      <w:pPr>
        <w:autoSpaceDE w:val="0"/>
        <w:rPr>
          <w:szCs w:val="18"/>
        </w:rPr>
      </w:pPr>
    </w:p>
    <w:p w14:paraId="23897CCF" w14:textId="77777777" w:rsidR="00575801" w:rsidRPr="00575801" w:rsidRDefault="00575801">
      <w:pPr>
        <w:autoSpaceDE w:val="0"/>
        <w:rPr>
          <w:sz w:val="24"/>
          <w:szCs w:val="18"/>
        </w:rPr>
      </w:pPr>
    </w:p>
    <w:p w14:paraId="60769E90" w14:textId="417D3EF9" w:rsidR="00383316" w:rsidRDefault="00575801" w:rsidP="00383316">
      <w:pPr>
        <w:autoSpaceDE w:val="0"/>
        <w:rPr>
          <w:sz w:val="22"/>
          <w:szCs w:val="18"/>
        </w:rPr>
      </w:pPr>
      <w:r>
        <w:rPr>
          <w:sz w:val="22"/>
          <w:szCs w:val="18"/>
        </w:rPr>
        <w:t xml:space="preserve">                                                                                               </w:t>
      </w:r>
      <w:r w:rsidR="001F2B1A" w:rsidRPr="00575801">
        <w:rPr>
          <w:sz w:val="22"/>
          <w:szCs w:val="18"/>
        </w:rPr>
        <w:t>__________________________________________</w:t>
      </w:r>
    </w:p>
    <w:p w14:paraId="7CE59B9D" w14:textId="77777777" w:rsidR="00383316" w:rsidRDefault="00383316" w:rsidP="00383316">
      <w:pPr>
        <w:autoSpaceDE w:val="0"/>
        <w:rPr>
          <w:sz w:val="24"/>
        </w:rPr>
      </w:pPr>
    </w:p>
    <w:p w14:paraId="14FA6455" w14:textId="1A1DEAE0"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jc w:val="center"/>
        <w:rPr>
          <w:b/>
          <w:bCs/>
        </w:rPr>
      </w:pPr>
      <w:r w:rsidRPr="00383316">
        <w:rPr>
          <w:b/>
          <w:bCs/>
        </w:rPr>
        <w:t>INFORMATIVA SUL TRATTAMENTO DEI DATI PERSONALI</w:t>
      </w:r>
    </w:p>
    <w:p w14:paraId="20FF130A" w14:textId="77777777"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jc w:val="center"/>
        <w:rPr>
          <w:sz w:val="16"/>
        </w:rPr>
      </w:pPr>
      <w:r w:rsidRPr="00383316">
        <w:rPr>
          <w:bCs/>
          <w:sz w:val="16"/>
        </w:rPr>
        <w:t>(Ai sensi degli artt. 13 e 14 del Regolamento UE 2016/679 – GDPR)</w:t>
      </w:r>
    </w:p>
    <w:p w14:paraId="65EA63B8" w14:textId="77777777" w:rsidR="00383316" w:rsidRDefault="00383316" w:rsidP="00383316">
      <w:pPr>
        <w:pBdr>
          <w:top w:val="single" w:sz="4" w:space="1" w:color="auto"/>
          <w:left w:val="single" w:sz="4" w:space="4" w:color="auto"/>
          <w:bottom w:val="single" w:sz="4" w:space="1" w:color="auto"/>
          <w:right w:val="single" w:sz="4" w:space="4" w:color="auto"/>
        </w:pBdr>
        <w:tabs>
          <w:tab w:val="left" w:pos="3261"/>
        </w:tabs>
        <w:jc w:val="both"/>
        <w:rPr>
          <w:sz w:val="24"/>
        </w:rPr>
      </w:pPr>
      <w:bookmarkStart w:id="0" w:name="_GoBack"/>
      <w:bookmarkEnd w:id="0"/>
    </w:p>
    <w:p w14:paraId="748A2AE4" w14:textId="2B813BEE"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jc w:val="both"/>
        <w:rPr>
          <w:sz w:val="16"/>
        </w:rPr>
      </w:pPr>
      <w:r w:rsidRPr="00383316">
        <w:rPr>
          <w:sz w:val="16"/>
        </w:rPr>
        <w:t>Il Comune di Rocca D’Evandro desidera informarla sulle modalità del trattamento dei dati personali raccolti con la presente richiesta, nel rispetto dei principi di correttezza, liceità, trasparenza e tutela della riservatezza dei minori e dei richiedenti.</w:t>
      </w:r>
    </w:p>
    <w:p w14:paraId="17E4DA80" w14:textId="77777777"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jc w:val="both"/>
        <w:rPr>
          <w:sz w:val="16"/>
        </w:rPr>
      </w:pPr>
    </w:p>
    <w:p w14:paraId="129F8386" w14:textId="086C72B0"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rPr>
          <w:sz w:val="16"/>
        </w:rPr>
      </w:pPr>
      <w:r w:rsidRPr="00383316">
        <w:rPr>
          <w:b/>
          <w:bCs/>
          <w:sz w:val="16"/>
        </w:rPr>
        <w:t>1. Titolare del trattamento</w:t>
      </w:r>
      <w:r w:rsidRPr="00383316">
        <w:rPr>
          <w:sz w:val="16"/>
        </w:rPr>
        <w:br/>
        <w:t>Il Titolare del trattamento è il Comune di Rocca D’Evandro, con sede in Viale della Libertà, 15 – 81040 Rocca D'Evandro (CE).</w:t>
      </w:r>
      <w:r w:rsidRPr="00383316">
        <w:rPr>
          <w:sz w:val="16"/>
        </w:rPr>
        <w:br/>
      </w:r>
      <w:r w:rsidRPr="00383316">
        <w:rPr>
          <w:i/>
          <w:iCs/>
          <w:sz w:val="16"/>
        </w:rPr>
        <w:t>E-mail:</w:t>
      </w:r>
      <w:r w:rsidRPr="00383316">
        <w:rPr>
          <w:sz w:val="16"/>
        </w:rPr>
        <w:t xml:space="preserve"> </w:t>
      </w:r>
      <w:hyperlink r:id="rId9" w:history="1">
        <w:r w:rsidRPr="00383316">
          <w:rPr>
            <w:rStyle w:val="Collegamentoipertestuale"/>
            <w:sz w:val="16"/>
          </w:rPr>
          <w:t>servizisociali@comuneroccadevandro.it</w:t>
        </w:r>
      </w:hyperlink>
      <w:r w:rsidRPr="00383316">
        <w:rPr>
          <w:sz w:val="16"/>
        </w:rPr>
        <w:t xml:space="preserve"> – </w:t>
      </w:r>
      <w:r w:rsidRPr="00383316">
        <w:rPr>
          <w:i/>
          <w:iCs/>
          <w:sz w:val="16"/>
        </w:rPr>
        <w:t>PEC:</w:t>
      </w:r>
      <w:r w:rsidRPr="00383316">
        <w:rPr>
          <w:sz w:val="16"/>
        </w:rPr>
        <w:t xml:space="preserve"> </w:t>
      </w:r>
      <w:hyperlink r:id="rId10" w:history="1">
        <w:r w:rsidRPr="00383316">
          <w:rPr>
            <w:rStyle w:val="Collegamentoipertestuale"/>
            <w:sz w:val="16"/>
          </w:rPr>
          <w:t>comuneroccadevandro@pec.it</w:t>
        </w:r>
      </w:hyperlink>
    </w:p>
    <w:p w14:paraId="27AA3873" w14:textId="7FDD83C6"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rPr>
          <w:sz w:val="16"/>
        </w:rPr>
      </w:pPr>
      <w:r w:rsidRPr="00383316">
        <w:rPr>
          <w:b/>
          <w:bCs/>
          <w:sz w:val="16"/>
        </w:rPr>
        <w:t>2. Responsabile della Protezione dei Dati (RPD / DPO)</w:t>
      </w:r>
      <w:r w:rsidRPr="00383316">
        <w:rPr>
          <w:sz w:val="16"/>
        </w:rPr>
        <w:br/>
        <w:t>Il Comune ha designato un proprio Responsabile della Protezione dei Dati, contattabile per qualsiasi questione inerente alla privacy all'indirizzo e-mail istituzionale dell'Ente o tramite i canali dedicati indicati sul sito web del Comune.</w:t>
      </w:r>
    </w:p>
    <w:p w14:paraId="0350C208" w14:textId="77AC847A"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rPr>
          <w:sz w:val="16"/>
        </w:rPr>
      </w:pPr>
      <w:r w:rsidRPr="00383316">
        <w:rPr>
          <w:b/>
          <w:bCs/>
          <w:sz w:val="16"/>
        </w:rPr>
        <w:t>3. Finalità e base giuridica del trattamento</w:t>
      </w:r>
      <w:r w:rsidRPr="00383316">
        <w:rPr>
          <w:sz w:val="16"/>
        </w:rPr>
        <w:br/>
        <w:t>I dati personali forniti (anagrafici, di contatto e relativi alla frequenza scolastica) saranno trattati esclusivamente per l'organizzazione, la gestione e l'erogazione del Servizio di Trasporto Scolastico per l'A.S. 2026/2027, inclusa la gestione amministrativa, contabile e l'invio di comunicazioni correlate.</w:t>
      </w:r>
      <w:r w:rsidRPr="00383316">
        <w:rPr>
          <w:sz w:val="16"/>
        </w:rPr>
        <w:br/>
        <w:t>La base giuridica del trattamento si fonda sull'esecuzione di un compito di interesse pubblico o connesso all'esercizio di pubblici poteri di cui è investito il Titolare (art. 6, par. 1, lett. e del GDPR), nonché per l'adempimento di obblighi di legge.</w:t>
      </w:r>
    </w:p>
    <w:p w14:paraId="786CB013" w14:textId="683E47A2"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rPr>
          <w:sz w:val="16"/>
        </w:rPr>
      </w:pPr>
      <w:r w:rsidRPr="00383316">
        <w:rPr>
          <w:b/>
          <w:bCs/>
          <w:sz w:val="16"/>
        </w:rPr>
        <w:t>4. Modalità del trattamento e conservazione</w:t>
      </w:r>
      <w:r w:rsidRPr="00383316">
        <w:rPr>
          <w:sz w:val="16"/>
        </w:rPr>
        <w:br/>
        <w:t>Il trattamento è effettuato da personale autorizzato sia con strumenti cartacei che informatici, con logiche strettamente correlate alle finalità indicate e idonee a garantire la sicurezza e la riservatezza. I dati saranno conservati per il tempo strettamente necessario all’erogazione del servizio e, successivamente, per il periodo previsto dalle norme sulla conservazione degli atti amministrativi e sull'archiviazione pubblica.</w:t>
      </w:r>
    </w:p>
    <w:p w14:paraId="6149D0DA" w14:textId="4B3B22DB"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rPr>
          <w:sz w:val="16"/>
        </w:rPr>
      </w:pPr>
      <w:r w:rsidRPr="00383316">
        <w:rPr>
          <w:b/>
          <w:bCs/>
          <w:sz w:val="16"/>
        </w:rPr>
        <w:t>5. Ambito di comunicazione e diffusione</w:t>
      </w:r>
      <w:r w:rsidRPr="00383316">
        <w:rPr>
          <w:sz w:val="16"/>
        </w:rPr>
        <w:br/>
        <w:t>I dati raccolti non saranno oggetto di diffusione. Potranno essere comunicati unicamente a soggetti terzi (es. ditta appaltatrice del servizio di trasporto, istituzioni scolastiche coinvolte) individuati come Responsabili del trattamento ai sensi dell'art. 28 del GDPR, solo per lo svolgimento delle attività strettamente collegate al servizio.</w:t>
      </w:r>
    </w:p>
    <w:p w14:paraId="5177624C" w14:textId="57DF5FC5"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rPr>
          <w:sz w:val="16"/>
        </w:rPr>
      </w:pPr>
      <w:r w:rsidRPr="00383316">
        <w:rPr>
          <w:b/>
          <w:bCs/>
          <w:sz w:val="16"/>
        </w:rPr>
        <w:t>6. Natura del conferimento dei dati</w:t>
      </w:r>
      <w:r w:rsidRPr="00383316">
        <w:rPr>
          <w:sz w:val="16"/>
        </w:rPr>
        <w:br/>
        <w:t>Il conferimento dei dati è obbligatorio. Il mancato, parziale o inesatto inserimento dei dati contrassegnati come necessari comporterà l'impossibilità di accogliere la domanda e di usufruire del servizio di trasporto scolastico.</w:t>
      </w:r>
    </w:p>
    <w:p w14:paraId="44B958EA" w14:textId="0FCB772B"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rPr>
          <w:sz w:val="16"/>
        </w:rPr>
      </w:pPr>
      <w:r w:rsidRPr="00383316">
        <w:rPr>
          <w:b/>
          <w:bCs/>
          <w:sz w:val="16"/>
        </w:rPr>
        <w:t>7. Diritti dell'interessato</w:t>
      </w:r>
      <w:r w:rsidRPr="00383316">
        <w:rPr>
          <w:sz w:val="16"/>
        </w:rPr>
        <w:br/>
        <w:t>In ogni momento, l'interessato potrà esercitare i diritti previsti dagli articoli da 15 a 22 del Regolamento UE 2016/679 (accesso ai propri dati, rettifica, cancellazione, limitazione del trattamento, opposizione) inviando una comunicazione scritta ai recapiti del Titolare o del DPO sopra indicati. Qualora ritenga che il trattamento violi il GDPR, l'interessato ha il diritto di proporre reclamo al Garante per la protezione dei dati personali.</w:t>
      </w:r>
    </w:p>
    <w:p w14:paraId="105F62E1" w14:textId="6014DECD" w:rsidR="00383316" w:rsidRPr="00F3697F" w:rsidRDefault="00383316" w:rsidP="00383316">
      <w:pPr>
        <w:pBdr>
          <w:top w:val="single" w:sz="4" w:space="1" w:color="auto"/>
          <w:left w:val="single" w:sz="4" w:space="4" w:color="auto"/>
          <w:bottom w:val="single" w:sz="4" w:space="1" w:color="auto"/>
          <w:right w:val="single" w:sz="4" w:space="4" w:color="auto"/>
        </w:pBdr>
        <w:tabs>
          <w:tab w:val="left" w:pos="3261"/>
        </w:tabs>
        <w:jc w:val="both"/>
        <w:rPr>
          <w:b/>
          <w:bCs/>
          <w:sz w:val="18"/>
        </w:rPr>
      </w:pPr>
      <w:r w:rsidRPr="00383316">
        <w:rPr>
          <w:b/>
          <w:bCs/>
          <w:sz w:val="18"/>
        </w:rPr>
        <w:t>Consenso al trattamento dei dati personali</w:t>
      </w:r>
    </w:p>
    <w:p w14:paraId="634F61F6" w14:textId="68729F8A"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jc w:val="both"/>
        <w:rPr>
          <w:sz w:val="18"/>
        </w:rPr>
      </w:pPr>
      <w:r w:rsidRPr="00383316">
        <w:rPr>
          <w:sz w:val="18"/>
        </w:rPr>
        <w:t>Il/La sottoscritto/a dichiara di aver letto e compreso la presente informativa.</w:t>
      </w:r>
    </w:p>
    <w:p w14:paraId="41853280" w14:textId="77777777" w:rsidR="00383316" w:rsidRDefault="00383316" w:rsidP="00383316">
      <w:pPr>
        <w:pBdr>
          <w:top w:val="single" w:sz="4" w:space="1" w:color="auto"/>
          <w:left w:val="single" w:sz="4" w:space="4" w:color="auto"/>
          <w:bottom w:val="single" w:sz="4" w:space="1" w:color="auto"/>
          <w:right w:val="single" w:sz="4" w:space="4" w:color="auto"/>
        </w:pBdr>
        <w:tabs>
          <w:tab w:val="left" w:pos="3261"/>
        </w:tabs>
        <w:jc w:val="both"/>
      </w:pPr>
    </w:p>
    <w:p w14:paraId="776DF3E7" w14:textId="3660FAE0" w:rsidR="00383316" w:rsidRPr="00383316" w:rsidRDefault="00383316" w:rsidP="00383316">
      <w:pPr>
        <w:pBdr>
          <w:top w:val="single" w:sz="4" w:space="1" w:color="auto"/>
          <w:left w:val="single" w:sz="4" w:space="4" w:color="auto"/>
          <w:bottom w:val="single" w:sz="4" w:space="1" w:color="auto"/>
          <w:right w:val="single" w:sz="4" w:space="4" w:color="auto"/>
        </w:pBdr>
        <w:tabs>
          <w:tab w:val="left" w:pos="3261"/>
        </w:tabs>
        <w:jc w:val="both"/>
      </w:pPr>
      <w:r w:rsidRPr="00383316">
        <w:t>Luogo e data: _______________________</w:t>
      </w:r>
    </w:p>
    <w:p w14:paraId="4B5711B1" w14:textId="77777777" w:rsidR="00383316" w:rsidRDefault="00383316" w:rsidP="00383316">
      <w:pPr>
        <w:pBdr>
          <w:top w:val="single" w:sz="4" w:space="1" w:color="auto"/>
          <w:left w:val="single" w:sz="4" w:space="4" w:color="auto"/>
          <w:bottom w:val="single" w:sz="4" w:space="1" w:color="auto"/>
          <w:right w:val="single" w:sz="4" w:space="4" w:color="auto"/>
        </w:pBdr>
        <w:tabs>
          <w:tab w:val="left" w:pos="3261"/>
        </w:tabs>
        <w:jc w:val="both"/>
        <w:rPr>
          <w:b/>
          <w:bCs/>
        </w:rPr>
      </w:pPr>
    </w:p>
    <w:p w14:paraId="67B4CE75" w14:textId="4139651D" w:rsidR="00383316" w:rsidRDefault="00F3697F" w:rsidP="00383316">
      <w:pPr>
        <w:pBdr>
          <w:top w:val="single" w:sz="4" w:space="1" w:color="auto"/>
          <w:left w:val="single" w:sz="4" w:space="4" w:color="auto"/>
          <w:bottom w:val="single" w:sz="4" w:space="1" w:color="auto"/>
          <w:right w:val="single" w:sz="4" w:space="4" w:color="auto"/>
        </w:pBdr>
        <w:tabs>
          <w:tab w:val="left" w:pos="3261"/>
        </w:tabs>
        <w:jc w:val="both"/>
      </w:pPr>
      <w:r>
        <w:rPr>
          <w:b/>
          <w:bCs/>
        </w:rPr>
        <w:t>Firma leggibile del genitore/</w:t>
      </w:r>
      <w:r w:rsidR="00383316" w:rsidRPr="00383316">
        <w:rPr>
          <w:b/>
          <w:bCs/>
        </w:rPr>
        <w:t>esercente la responsabilità genitoriale</w:t>
      </w:r>
      <w:r w:rsidR="00383316">
        <w:rPr>
          <w:b/>
          <w:bCs/>
        </w:rPr>
        <w:t xml:space="preserve"> _____________________________________________</w:t>
      </w:r>
    </w:p>
    <w:p w14:paraId="51E8DC7B" w14:textId="77777777" w:rsidR="00F3697F" w:rsidRPr="00383316" w:rsidRDefault="00F3697F" w:rsidP="00383316">
      <w:pPr>
        <w:pBdr>
          <w:top w:val="single" w:sz="4" w:space="1" w:color="auto"/>
          <w:left w:val="single" w:sz="4" w:space="4" w:color="auto"/>
          <w:bottom w:val="single" w:sz="4" w:space="1" w:color="auto"/>
          <w:right w:val="single" w:sz="4" w:space="4" w:color="auto"/>
        </w:pBdr>
        <w:tabs>
          <w:tab w:val="left" w:pos="3261"/>
        </w:tabs>
        <w:jc w:val="both"/>
      </w:pPr>
    </w:p>
    <w:sectPr w:rsidR="00F3697F" w:rsidRPr="00383316" w:rsidSect="00383316">
      <w:footerReference w:type="default" r:id="rId11"/>
      <w:footerReference w:type="first" r:id="rId12"/>
      <w:pgSz w:w="11906" w:h="16838"/>
      <w:pgMar w:top="568" w:right="849" w:bottom="426" w:left="851" w:header="720" w:footer="2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A29C2" w14:textId="77777777" w:rsidR="00BA3B4C" w:rsidRDefault="00BA3B4C">
      <w:r>
        <w:separator/>
      </w:r>
    </w:p>
  </w:endnote>
  <w:endnote w:type="continuationSeparator" w:id="0">
    <w:p w14:paraId="374AECA7" w14:textId="77777777" w:rsidR="00BA3B4C" w:rsidRDefault="00BA3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V Bol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467B1" w14:textId="77777777" w:rsidR="001F2B1A" w:rsidRDefault="002116BF">
    <w:pPr>
      <w:pStyle w:val="Pidipagina"/>
      <w:ind w:right="360"/>
    </w:pPr>
    <w:r>
      <w:rPr>
        <w:noProof/>
        <w:lang w:eastAsia="it-IT"/>
      </w:rPr>
      <mc:AlternateContent>
        <mc:Choice Requires="wps">
          <w:drawing>
            <wp:anchor distT="0" distB="0" distL="0" distR="0" simplePos="0" relativeHeight="251657728" behindDoc="0" locked="0" layoutInCell="1" allowOverlap="1" wp14:anchorId="5CEA1F3E" wp14:editId="1CBD73A7">
              <wp:simplePos x="0" y="0"/>
              <wp:positionH relativeFrom="page">
                <wp:posOffset>5424170</wp:posOffset>
              </wp:positionH>
              <wp:positionV relativeFrom="paragraph">
                <wp:posOffset>-29845</wp:posOffset>
              </wp:positionV>
              <wp:extent cx="665480" cy="14478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480" cy="144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0A9740" w14:textId="77777777" w:rsidR="001F2B1A" w:rsidRDefault="001F2B1A">
                          <w:pPr>
                            <w:pStyle w:val="Pidipagina"/>
                          </w:pP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EA1F3E" id="_x0000_t202" coordsize="21600,21600" o:spt="202" path="m,l,21600r21600,l21600,xe">
              <v:stroke joinstyle="miter"/>
              <v:path gradientshapeok="t" o:connecttype="rect"/>
            </v:shapetype>
            <v:shape id="Text Box 1" o:spid="_x0000_s1026" type="#_x0000_t202" style="position:absolute;margin-left:427.1pt;margin-top:-2.35pt;width:52.4pt;height:11.4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" stroked="f">
              <v:textbox inset=".1pt,.1pt,.1pt,.1pt">
                <w:txbxContent>
                  <w:p w14:paraId="2B0A9740" w14:textId="77777777" w:rsidR="001F2B1A" w:rsidRDefault="001F2B1A">
                    <w:pPr>
                      <w:pStyle w:val="Pidipagina"/>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D11A0" w14:textId="77777777" w:rsidR="001F2B1A" w:rsidRDefault="001F2B1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076EE" w14:textId="77777777" w:rsidR="00BA3B4C" w:rsidRDefault="00BA3B4C">
      <w:r>
        <w:separator/>
      </w:r>
    </w:p>
  </w:footnote>
  <w:footnote w:type="continuationSeparator" w:id="0">
    <w:p w14:paraId="0173E1E1" w14:textId="77777777" w:rsidR="00BA3B4C" w:rsidRDefault="00BA3B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900" w:hanging="360"/>
      </w:pPr>
      <w:rPr>
        <w:rFonts w:ascii="Symbol" w:hAnsi="Symbol" w:cs="Symbol" w:hint="default"/>
        <w:b/>
        <w:sz w:val="18"/>
        <w:szCs w:val="18"/>
        <w:lang w:eastAsia="it-I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multilevel"/>
    <w:tmpl w:val="29DE9A72"/>
    <w:name w:val="WW8Num4"/>
    <w:lvl w:ilvl="0">
      <w:start w:val="1"/>
      <w:numFmt w:val="decimal"/>
      <w:lvlText w:val="%1."/>
      <w:lvlJc w:val="left"/>
      <w:pPr>
        <w:tabs>
          <w:tab w:val="num" w:pos="0"/>
        </w:tabs>
        <w:ind w:left="810" w:hanging="360"/>
      </w:pPr>
      <w:rPr>
        <w:sz w:val="18"/>
        <w:szCs w:val="1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0F4304B"/>
    <w:multiLevelType w:val="hybridMultilevel"/>
    <w:tmpl w:val="C20CBDBE"/>
    <w:lvl w:ilvl="0" w:tplc="CE16E194">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421028A7"/>
    <w:multiLevelType w:val="multilevel"/>
    <w:tmpl w:val="A546E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9C071D"/>
    <w:multiLevelType w:val="hybridMultilevel"/>
    <w:tmpl w:val="2876BC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613"/>
    <w:rsid w:val="0001790D"/>
    <w:rsid w:val="0002105C"/>
    <w:rsid w:val="00034E14"/>
    <w:rsid w:val="00054494"/>
    <w:rsid w:val="000918B5"/>
    <w:rsid w:val="000B7D9B"/>
    <w:rsid w:val="000C6158"/>
    <w:rsid w:val="000D1131"/>
    <w:rsid w:val="001412E8"/>
    <w:rsid w:val="00171C5C"/>
    <w:rsid w:val="001751DC"/>
    <w:rsid w:val="001C7EEF"/>
    <w:rsid w:val="001F1E19"/>
    <w:rsid w:val="001F2B1A"/>
    <w:rsid w:val="00203FFF"/>
    <w:rsid w:val="002116BF"/>
    <w:rsid w:val="002A58CD"/>
    <w:rsid w:val="002D2BA2"/>
    <w:rsid w:val="002F37EF"/>
    <w:rsid w:val="00377D00"/>
    <w:rsid w:val="00383316"/>
    <w:rsid w:val="00383F25"/>
    <w:rsid w:val="00477BE3"/>
    <w:rsid w:val="004A296F"/>
    <w:rsid w:val="004B3DA1"/>
    <w:rsid w:val="004C1832"/>
    <w:rsid w:val="0051151E"/>
    <w:rsid w:val="00575801"/>
    <w:rsid w:val="006113F4"/>
    <w:rsid w:val="00666C80"/>
    <w:rsid w:val="00683F82"/>
    <w:rsid w:val="00685607"/>
    <w:rsid w:val="0069066C"/>
    <w:rsid w:val="006A5471"/>
    <w:rsid w:val="00744534"/>
    <w:rsid w:val="00766980"/>
    <w:rsid w:val="00797523"/>
    <w:rsid w:val="007A5505"/>
    <w:rsid w:val="007F05E1"/>
    <w:rsid w:val="0083526E"/>
    <w:rsid w:val="008642D5"/>
    <w:rsid w:val="0089316D"/>
    <w:rsid w:val="008A1126"/>
    <w:rsid w:val="008A1B45"/>
    <w:rsid w:val="008A5468"/>
    <w:rsid w:val="008C466E"/>
    <w:rsid w:val="008E7FB3"/>
    <w:rsid w:val="008F62EC"/>
    <w:rsid w:val="00935613"/>
    <w:rsid w:val="00957676"/>
    <w:rsid w:val="00983D70"/>
    <w:rsid w:val="009963A2"/>
    <w:rsid w:val="009C2079"/>
    <w:rsid w:val="00A45C87"/>
    <w:rsid w:val="00AD7DB8"/>
    <w:rsid w:val="00B9110C"/>
    <w:rsid w:val="00BA3B4C"/>
    <w:rsid w:val="00BF0578"/>
    <w:rsid w:val="00C240D2"/>
    <w:rsid w:val="00C47971"/>
    <w:rsid w:val="00C67C5B"/>
    <w:rsid w:val="00C91AEE"/>
    <w:rsid w:val="00D31C73"/>
    <w:rsid w:val="00D4456E"/>
    <w:rsid w:val="00DD4FE6"/>
    <w:rsid w:val="00E25AB7"/>
    <w:rsid w:val="00E673E3"/>
    <w:rsid w:val="00E93929"/>
    <w:rsid w:val="00E953A4"/>
    <w:rsid w:val="00EB073E"/>
    <w:rsid w:val="00EE2013"/>
    <w:rsid w:val="00EE2479"/>
    <w:rsid w:val="00F175AD"/>
    <w:rsid w:val="00F362C8"/>
    <w:rsid w:val="00F3697F"/>
    <w:rsid w:val="00F467F3"/>
    <w:rsid w:val="00FA77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055CEC2"/>
  <w15:docId w15:val="{18A1F30C-5F55-41AE-9FF0-D21B263F6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F37EF"/>
    <w:pPr>
      <w:suppressAutoHyphens/>
    </w:pPr>
    <w:rPr>
      <w:lang w:eastAsia="zh-CN"/>
    </w:rPr>
  </w:style>
  <w:style w:type="paragraph" w:styleId="Titolo1">
    <w:name w:val="heading 1"/>
    <w:basedOn w:val="Normale"/>
    <w:next w:val="Normale"/>
    <w:qFormat/>
    <w:rsid w:val="002F37EF"/>
    <w:pPr>
      <w:keepNext/>
      <w:tabs>
        <w:tab w:val="num" w:pos="0"/>
      </w:tabs>
      <w:ind w:left="432" w:hanging="432"/>
      <w:outlineLvl w:val="0"/>
    </w:pPr>
    <w:rPr>
      <w:b/>
    </w:rPr>
  </w:style>
  <w:style w:type="paragraph" w:styleId="Titolo2">
    <w:name w:val="heading 2"/>
    <w:basedOn w:val="Normale"/>
    <w:next w:val="Normale"/>
    <w:qFormat/>
    <w:rsid w:val="002F37EF"/>
    <w:pPr>
      <w:keepNext/>
      <w:tabs>
        <w:tab w:val="num" w:pos="0"/>
      </w:tabs>
      <w:ind w:left="576" w:hanging="576"/>
      <w:outlineLvl w:val="1"/>
    </w:pPr>
    <w:rPr>
      <w:sz w:val="28"/>
    </w:rPr>
  </w:style>
  <w:style w:type="paragraph" w:styleId="Titolo3">
    <w:name w:val="heading 3"/>
    <w:basedOn w:val="Normale"/>
    <w:next w:val="Normale"/>
    <w:qFormat/>
    <w:rsid w:val="002F37EF"/>
    <w:pPr>
      <w:keepNext/>
      <w:tabs>
        <w:tab w:val="num" w:pos="0"/>
      </w:tabs>
      <w:ind w:left="720" w:hanging="720"/>
      <w:jc w:val="center"/>
      <w:outlineLvl w:val="2"/>
    </w:pPr>
    <w:rPr>
      <w:b/>
      <w:sz w:val="28"/>
    </w:rPr>
  </w:style>
  <w:style w:type="paragraph" w:styleId="Titolo4">
    <w:name w:val="heading 4"/>
    <w:basedOn w:val="Normale"/>
    <w:next w:val="Normale"/>
    <w:qFormat/>
    <w:rsid w:val="002F37EF"/>
    <w:pPr>
      <w:keepNext/>
      <w:tabs>
        <w:tab w:val="num" w:pos="0"/>
      </w:tabs>
      <w:ind w:left="864" w:hanging="864"/>
      <w:jc w:val="center"/>
      <w:outlineLvl w:val="3"/>
    </w:pPr>
    <w:rPr>
      <w:b/>
    </w:rPr>
  </w:style>
  <w:style w:type="paragraph" w:styleId="Titolo7">
    <w:name w:val="heading 7"/>
    <w:basedOn w:val="Normale"/>
    <w:next w:val="Normale"/>
    <w:qFormat/>
    <w:rsid w:val="002F37EF"/>
    <w:pPr>
      <w:tabs>
        <w:tab w:val="num" w:pos="0"/>
      </w:tabs>
      <w:spacing w:before="240" w:after="60"/>
      <w:ind w:left="1296" w:hanging="1296"/>
      <w:outlineLvl w:val="6"/>
    </w:pPr>
    <w:rPr>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2F37EF"/>
  </w:style>
  <w:style w:type="character" w:customStyle="1" w:styleId="WW8Num1z1">
    <w:name w:val="WW8Num1z1"/>
    <w:rsid w:val="002F37EF"/>
  </w:style>
  <w:style w:type="character" w:customStyle="1" w:styleId="WW8Num1z2">
    <w:name w:val="WW8Num1z2"/>
    <w:rsid w:val="002F37EF"/>
  </w:style>
  <w:style w:type="character" w:customStyle="1" w:styleId="WW8Num1z3">
    <w:name w:val="WW8Num1z3"/>
    <w:rsid w:val="002F37EF"/>
  </w:style>
  <w:style w:type="character" w:customStyle="1" w:styleId="WW8Num1z4">
    <w:name w:val="WW8Num1z4"/>
    <w:rsid w:val="002F37EF"/>
  </w:style>
  <w:style w:type="character" w:customStyle="1" w:styleId="WW8Num1z5">
    <w:name w:val="WW8Num1z5"/>
    <w:rsid w:val="002F37EF"/>
  </w:style>
  <w:style w:type="character" w:customStyle="1" w:styleId="WW8Num1z6">
    <w:name w:val="WW8Num1z6"/>
    <w:rsid w:val="002F37EF"/>
  </w:style>
  <w:style w:type="character" w:customStyle="1" w:styleId="WW8Num1z7">
    <w:name w:val="WW8Num1z7"/>
    <w:rsid w:val="002F37EF"/>
  </w:style>
  <w:style w:type="character" w:customStyle="1" w:styleId="WW8Num1z8">
    <w:name w:val="WW8Num1z8"/>
    <w:rsid w:val="002F37EF"/>
  </w:style>
  <w:style w:type="character" w:customStyle="1" w:styleId="WW8Num2z0">
    <w:name w:val="WW8Num2z0"/>
    <w:rsid w:val="002F37EF"/>
    <w:rPr>
      <w:rFonts w:ascii="Symbol" w:hAnsi="Symbol" w:cs="Symbol" w:hint="default"/>
      <w:b/>
      <w:sz w:val="18"/>
      <w:szCs w:val="18"/>
      <w:lang w:eastAsia="it-IT"/>
    </w:rPr>
  </w:style>
  <w:style w:type="character" w:customStyle="1" w:styleId="WW8Num3z0">
    <w:name w:val="WW8Num3z0"/>
    <w:rsid w:val="002F37EF"/>
    <w:rPr>
      <w:rFonts w:ascii="Symbol" w:hAnsi="Symbol" w:cs="Symbol" w:hint="default"/>
    </w:rPr>
  </w:style>
  <w:style w:type="character" w:customStyle="1" w:styleId="WW8Num4z0">
    <w:name w:val="WW8Num4z0"/>
    <w:rsid w:val="002F37EF"/>
    <w:rPr>
      <w:sz w:val="18"/>
      <w:szCs w:val="18"/>
    </w:rPr>
  </w:style>
  <w:style w:type="character" w:customStyle="1" w:styleId="WW8Num4z1">
    <w:name w:val="WW8Num4z1"/>
    <w:rsid w:val="002F37EF"/>
    <w:rPr>
      <w:rFonts w:ascii="Courier New" w:hAnsi="Courier New" w:cs="Courier New" w:hint="default"/>
    </w:rPr>
  </w:style>
  <w:style w:type="character" w:customStyle="1" w:styleId="WW8Num4z2">
    <w:name w:val="WW8Num4z2"/>
    <w:rsid w:val="002F37EF"/>
    <w:rPr>
      <w:rFonts w:ascii="Wingdings" w:hAnsi="Wingdings" w:cs="Wingdings" w:hint="default"/>
    </w:rPr>
  </w:style>
  <w:style w:type="character" w:customStyle="1" w:styleId="WW8Num5z0">
    <w:name w:val="WW8Num5z0"/>
    <w:rsid w:val="002F37EF"/>
  </w:style>
  <w:style w:type="character" w:customStyle="1" w:styleId="WW8Num5z1">
    <w:name w:val="WW8Num5z1"/>
    <w:rsid w:val="002F37EF"/>
  </w:style>
  <w:style w:type="character" w:customStyle="1" w:styleId="WW8Num5z2">
    <w:name w:val="WW8Num5z2"/>
    <w:rsid w:val="002F37EF"/>
  </w:style>
  <w:style w:type="character" w:customStyle="1" w:styleId="WW8Num5z3">
    <w:name w:val="WW8Num5z3"/>
    <w:rsid w:val="002F37EF"/>
  </w:style>
  <w:style w:type="character" w:customStyle="1" w:styleId="WW8Num5z4">
    <w:name w:val="WW8Num5z4"/>
    <w:rsid w:val="002F37EF"/>
  </w:style>
  <w:style w:type="character" w:customStyle="1" w:styleId="WW8Num5z5">
    <w:name w:val="WW8Num5z5"/>
    <w:rsid w:val="002F37EF"/>
  </w:style>
  <w:style w:type="character" w:customStyle="1" w:styleId="WW8Num5z6">
    <w:name w:val="WW8Num5z6"/>
    <w:rsid w:val="002F37EF"/>
  </w:style>
  <w:style w:type="character" w:customStyle="1" w:styleId="WW8Num5z7">
    <w:name w:val="WW8Num5z7"/>
    <w:rsid w:val="002F37EF"/>
  </w:style>
  <w:style w:type="character" w:customStyle="1" w:styleId="WW8Num5z8">
    <w:name w:val="WW8Num5z8"/>
    <w:rsid w:val="002F37EF"/>
  </w:style>
  <w:style w:type="character" w:customStyle="1" w:styleId="WW8Num6z0">
    <w:name w:val="WW8Num6z0"/>
    <w:rsid w:val="002F37EF"/>
  </w:style>
  <w:style w:type="character" w:customStyle="1" w:styleId="WW8Num6z1">
    <w:name w:val="WW8Num6z1"/>
    <w:rsid w:val="002F37EF"/>
  </w:style>
  <w:style w:type="character" w:customStyle="1" w:styleId="WW8Num6z2">
    <w:name w:val="WW8Num6z2"/>
    <w:rsid w:val="002F37EF"/>
  </w:style>
  <w:style w:type="character" w:customStyle="1" w:styleId="WW8Num6z3">
    <w:name w:val="WW8Num6z3"/>
    <w:rsid w:val="002F37EF"/>
  </w:style>
  <w:style w:type="character" w:customStyle="1" w:styleId="WW8Num6z4">
    <w:name w:val="WW8Num6z4"/>
    <w:rsid w:val="002F37EF"/>
  </w:style>
  <w:style w:type="character" w:customStyle="1" w:styleId="WW8Num6z5">
    <w:name w:val="WW8Num6z5"/>
    <w:rsid w:val="002F37EF"/>
  </w:style>
  <w:style w:type="character" w:customStyle="1" w:styleId="WW8Num6z6">
    <w:name w:val="WW8Num6z6"/>
    <w:rsid w:val="002F37EF"/>
  </w:style>
  <w:style w:type="character" w:customStyle="1" w:styleId="WW8Num6z7">
    <w:name w:val="WW8Num6z7"/>
    <w:rsid w:val="002F37EF"/>
  </w:style>
  <w:style w:type="character" w:customStyle="1" w:styleId="WW8Num6z8">
    <w:name w:val="WW8Num6z8"/>
    <w:rsid w:val="002F37EF"/>
  </w:style>
  <w:style w:type="character" w:customStyle="1" w:styleId="WW8Num7z0">
    <w:name w:val="WW8Num7z0"/>
    <w:rsid w:val="002F37EF"/>
    <w:rPr>
      <w:rFonts w:hint="default"/>
    </w:rPr>
  </w:style>
  <w:style w:type="character" w:customStyle="1" w:styleId="WW8Num7z1">
    <w:name w:val="WW8Num7z1"/>
    <w:rsid w:val="002F37EF"/>
    <w:rPr>
      <w:rFonts w:ascii="Courier New" w:hAnsi="Courier New" w:cs="Courier New" w:hint="default"/>
    </w:rPr>
  </w:style>
  <w:style w:type="character" w:customStyle="1" w:styleId="WW8Num7z2">
    <w:name w:val="WW8Num7z2"/>
    <w:rsid w:val="002F37EF"/>
    <w:rPr>
      <w:rFonts w:ascii="Wingdings" w:hAnsi="Wingdings" w:cs="Wingdings" w:hint="default"/>
    </w:rPr>
  </w:style>
  <w:style w:type="character" w:customStyle="1" w:styleId="WW8Num7z3">
    <w:name w:val="WW8Num7z3"/>
    <w:rsid w:val="002F37EF"/>
    <w:rPr>
      <w:rFonts w:ascii="Symbol" w:hAnsi="Symbol" w:cs="Symbol" w:hint="default"/>
    </w:rPr>
  </w:style>
  <w:style w:type="character" w:customStyle="1" w:styleId="WW8Num8z0">
    <w:name w:val="WW8Num8z0"/>
    <w:rsid w:val="002F37EF"/>
    <w:rPr>
      <w:rFonts w:ascii="Symbol" w:hAnsi="Symbol" w:cs="Symbol" w:hint="default"/>
      <w:b/>
      <w:sz w:val="18"/>
      <w:szCs w:val="18"/>
      <w:lang w:eastAsia="it-IT"/>
    </w:rPr>
  </w:style>
  <w:style w:type="character" w:customStyle="1" w:styleId="WW8Num8z1">
    <w:name w:val="WW8Num8z1"/>
    <w:rsid w:val="002F37EF"/>
  </w:style>
  <w:style w:type="character" w:customStyle="1" w:styleId="WW8Num8z2">
    <w:name w:val="WW8Num8z2"/>
    <w:rsid w:val="002F37EF"/>
  </w:style>
  <w:style w:type="character" w:customStyle="1" w:styleId="WW8Num8z3">
    <w:name w:val="WW8Num8z3"/>
    <w:rsid w:val="002F37EF"/>
  </w:style>
  <w:style w:type="character" w:customStyle="1" w:styleId="WW8Num8z4">
    <w:name w:val="WW8Num8z4"/>
    <w:rsid w:val="002F37EF"/>
  </w:style>
  <w:style w:type="character" w:customStyle="1" w:styleId="WW8Num8z5">
    <w:name w:val="WW8Num8z5"/>
    <w:rsid w:val="002F37EF"/>
  </w:style>
  <w:style w:type="character" w:customStyle="1" w:styleId="WW8Num8z6">
    <w:name w:val="WW8Num8z6"/>
    <w:rsid w:val="002F37EF"/>
  </w:style>
  <w:style w:type="character" w:customStyle="1" w:styleId="WW8Num8z7">
    <w:name w:val="WW8Num8z7"/>
    <w:rsid w:val="002F37EF"/>
  </w:style>
  <w:style w:type="character" w:customStyle="1" w:styleId="WW8Num8z8">
    <w:name w:val="WW8Num8z8"/>
    <w:rsid w:val="002F37EF"/>
  </w:style>
  <w:style w:type="character" w:customStyle="1" w:styleId="WW8Num9z0">
    <w:name w:val="WW8Num9z0"/>
    <w:rsid w:val="002F37EF"/>
  </w:style>
  <w:style w:type="character" w:customStyle="1" w:styleId="WW8Num9z1">
    <w:name w:val="WW8Num9z1"/>
    <w:rsid w:val="002F37EF"/>
  </w:style>
  <w:style w:type="character" w:customStyle="1" w:styleId="WW8Num9z2">
    <w:name w:val="WW8Num9z2"/>
    <w:rsid w:val="002F37EF"/>
  </w:style>
  <w:style w:type="character" w:customStyle="1" w:styleId="WW8Num9z3">
    <w:name w:val="WW8Num9z3"/>
    <w:rsid w:val="002F37EF"/>
  </w:style>
  <w:style w:type="character" w:customStyle="1" w:styleId="WW8Num9z4">
    <w:name w:val="WW8Num9z4"/>
    <w:rsid w:val="002F37EF"/>
  </w:style>
  <w:style w:type="character" w:customStyle="1" w:styleId="WW8Num9z5">
    <w:name w:val="WW8Num9z5"/>
    <w:rsid w:val="002F37EF"/>
  </w:style>
  <w:style w:type="character" w:customStyle="1" w:styleId="WW8Num9z6">
    <w:name w:val="WW8Num9z6"/>
    <w:rsid w:val="002F37EF"/>
  </w:style>
  <w:style w:type="character" w:customStyle="1" w:styleId="WW8Num9z7">
    <w:name w:val="WW8Num9z7"/>
    <w:rsid w:val="002F37EF"/>
  </w:style>
  <w:style w:type="character" w:customStyle="1" w:styleId="WW8Num9z8">
    <w:name w:val="WW8Num9z8"/>
    <w:rsid w:val="002F37EF"/>
  </w:style>
  <w:style w:type="character" w:customStyle="1" w:styleId="WW8Num10z0">
    <w:name w:val="WW8Num10z0"/>
    <w:rsid w:val="002F37EF"/>
    <w:rPr>
      <w:rFonts w:ascii="Symbol" w:hAnsi="Symbol" w:cs="Symbol" w:hint="default"/>
    </w:rPr>
  </w:style>
  <w:style w:type="character" w:customStyle="1" w:styleId="WW8Num10z1">
    <w:name w:val="WW8Num10z1"/>
    <w:rsid w:val="002F37EF"/>
    <w:rPr>
      <w:rFonts w:ascii="Courier New" w:hAnsi="Courier New" w:cs="Courier New" w:hint="default"/>
    </w:rPr>
  </w:style>
  <w:style w:type="character" w:customStyle="1" w:styleId="WW8Num10z2">
    <w:name w:val="WW8Num10z2"/>
    <w:rsid w:val="002F37EF"/>
    <w:rPr>
      <w:rFonts w:ascii="Wingdings" w:hAnsi="Wingdings" w:cs="Wingdings" w:hint="default"/>
    </w:rPr>
  </w:style>
  <w:style w:type="character" w:customStyle="1" w:styleId="WW8Num11z0">
    <w:name w:val="WW8Num11z0"/>
    <w:rsid w:val="002F37EF"/>
    <w:rPr>
      <w:b/>
    </w:rPr>
  </w:style>
  <w:style w:type="character" w:customStyle="1" w:styleId="WW8Num11z1">
    <w:name w:val="WW8Num11z1"/>
    <w:rsid w:val="002F37EF"/>
  </w:style>
  <w:style w:type="character" w:customStyle="1" w:styleId="WW8Num11z2">
    <w:name w:val="WW8Num11z2"/>
    <w:rsid w:val="002F37EF"/>
  </w:style>
  <w:style w:type="character" w:customStyle="1" w:styleId="WW8Num11z3">
    <w:name w:val="WW8Num11z3"/>
    <w:rsid w:val="002F37EF"/>
  </w:style>
  <w:style w:type="character" w:customStyle="1" w:styleId="WW8Num11z4">
    <w:name w:val="WW8Num11z4"/>
    <w:rsid w:val="002F37EF"/>
  </w:style>
  <w:style w:type="character" w:customStyle="1" w:styleId="WW8Num11z5">
    <w:name w:val="WW8Num11z5"/>
    <w:rsid w:val="002F37EF"/>
  </w:style>
  <w:style w:type="character" w:customStyle="1" w:styleId="WW8Num11z6">
    <w:name w:val="WW8Num11z6"/>
    <w:rsid w:val="002F37EF"/>
  </w:style>
  <w:style w:type="character" w:customStyle="1" w:styleId="WW8Num11z7">
    <w:name w:val="WW8Num11z7"/>
    <w:rsid w:val="002F37EF"/>
  </w:style>
  <w:style w:type="character" w:customStyle="1" w:styleId="WW8Num11z8">
    <w:name w:val="WW8Num11z8"/>
    <w:rsid w:val="002F37EF"/>
  </w:style>
  <w:style w:type="character" w:customStyle="1" w:styleId="WW8Num12z0">
    <w:name w:val="WW8Num12z0"/>
    <w:rsid w:val="002F37EF"/>
    <w:rPr>
      <w:rFonts w:ascii="Symbol" w:hAnsi="Symbol" w:cs="Symbol" w:hint="default"/>
    </w:rPr>
  </w:style>
  <w:style w:type="character" w:customStyle="1" w:styleId="WW8Num12z1">
    <w:name w:val="WW8Num12z1"/>
    <w:rsid w:val="002F37EF"/>
    <w:rPr>
      <w:rFonts w:ascii="Courier New" w:hAnsi="Courier New" w:cs="Courier New" w:hint="default"/>
    </w:rPr>
  </w:style>
  <w:style w:type="character" w:customStyle="1" w:styleId="WW8Num12z2">
    <w:name w:val="WW8Num12z2"/>
    <w:rsid w:val="002F37EF"/>
    <w:rPr>
      <w:rFonts w:ascii="Wingdings" w:hAnsi="Wingdings" w:cs="Wingdings" w:hint="default"/>
    </w:rPr>
  </w:style>
  <w:style w:type="character" w:customStyle="1" w:styleId="WW8Num13z0">
    <w:name w:val="WW8Num13z0"/>
    <w:rsid w:val="002F37EF"/>
    <w:rPr>
      <w:b/>
    </w:rPr>
  </w:style>
  <w:style w:type="character" w:customStyle="1" w:styleId="WW8Num13z1">
    <w:name w:val="WW8Num13z1"/>
    <w:rsid w:val="002F37EF"/>
  </w:style>
  <w:style w:type="character" w:customStyle="1" w:styleId="WW8Num13z2">
    <w:name w:val="WW8Num13z2"/>
    <w:rsid w:val="002F37EF"/>
  </w:style>
  <w:style w:type="character" w:customStyle="1" w:styleId="WW8Num13z3">
    <w:name w:val="WW8Num13z3"/>
    <w:rsid w:val="002F37EF"/>
  </w:style>
  <w:style w:type="character" w:customStyle="1" w:styleId="WW8Num13z4">
    <w:name w:val="WW8Num13z4"/>
    <w:rsid w:val="002F37EF"/>
  </w:style>
  <w:style w:type="character" w:customStyle="1" w:styleId="WW8Num13z5">
    <w:name w:val="WW8Num13z5"/>
    <w:rsid w:val="002F37EF"/>
  </w:style>
  <w:style w:type="character" w:customStyle="1" w:styleId="WW8Num13z6">
    <w:name w:val="WW8Num13z6"/>
    <w:rsid w:val="002F37EF"/>
  </w:style>
  <w:style w:type="character" w:customStyle="1" w:styleId="WW8Num13z7">
    <w:name w:val="WW8Num13z7"/>
    <w:rsid w:val="002F37EF"/>
  </w:style>
  <w:style w:type="character" w:customStyle="1" w:styleId="WW8Num13z8">
    <w:name w:val="WW8Num13z8"/>
    <w:rsid w:val="002F37EF"/>
  </w:style>
  <w:style w:type="character" w:customStyle="1" w:styleId="WW8Num14z0">
    <w:name w:val="WW8Num14z0"/>
    <w:rsid w:val="002F37EF"/>
  </w:style>
  <w:style w:type="character" w:customStyle="1" w:styleId="WW8Num14z1">
    <w:name w:val="WW8Num14z1"/>
    <w:rsid w:val="002F37EF"/>
  </w:style>
  <w:style w:type="character" w:customStyle="1" w:styleId="WW8Num14z2">
    <w:name w:val="WW8Num14z2"/>
    <w:rsid w:val="002F37EF"/>
  </w:style>
  <w:style w:type="character" w:customStyle="1" w:styleId="WW8Num14z3">
    <w:name w:val="WW8Num14z3"/>
    <w:rsid w:val="002F37EF"/>
  </w:style>
  <w:style w:type="character" w:customStyle="1" w:styleId="WW8Num14z4">
    <w:name w:val="WW8Num14z4"/>
    <w:rsid w:val="002F37EF"/>
  </w:style>
  <w:style w:type="character" w:customStyle="1" w:styleId="WW8Num14z5">
    <w:name w:val="WW8Num14z5"/>
    <w:rsid w:val="002F37EF"/>
  </w:style>
  <w:style w:type="character" w:customStyle="1" w:styleId="WW8Num14z6">
    <w:name w:val="WW8Num14z6"/>
    <w:rsid w:val="002F37EF"/>
  </w:style>
  <w:style w:type="character" w:customStyle="1" w:styleId="WW8Num14z7">
    <w:name w:val="WW8Num14z7"/>
    <w:rsid w:val="002F37EF"/>
  </w:style>
  <w:style w:type="character" w:customStyle="1" w:styleId="WW8Num14z8">
    <w:name w:val="WW8Num14z8"/>
    <w:rsid w:val="002F37EF"/>
  </w:style>
  <w:style w:type="character" w:customStyle="1" w:styleId="WW8Num15z0">
    <w:name w:val="WW8Num15z0"/>
    <w:rsid w:val="002F37EF"/>
  </w:style>
  <w:style w:type="character" w:customStyle="1" w:styleId="WW8Num15z1">
    <w:name w:val="WW8Num15z1"/>
    <w:rsid w:val="002F37EF"/>
  </w:style>
  <w:style w:type="character" w:customStyle="1" w:styleId="WW8Num15z2">
    <w:name w:val="WW8Num15z2"/>
    <w:rsid w:val="002F37EF"/>
  </w:style>
  <w:style w:type="character" w:customStyle="1" w:styleId="WW8Num15z3">
    <w:name w:val="WW8Num15z3"/>
    <w:rsid w:val="002F37EF"/>
  </w:style>
  <w:style w:type="character" w:customStyle="1" w:styleId="WW8Num15z4">
    <w:name w:val="WW8Num15z4"/>
    <w:rsid w:val="002F37EF"/>
  </w:style>
  <w:style w:type="character" w:customStyle="1" w:styleId="WW8Num15z5">
    <w:name w:val="WW8Num15z5"/>
    <w:rsid w:val="002F37EF"/>
  </w:style>
  <w:style w:type="character" w:customStyle="1" w:styleId="WW8Num15z6">
    <w:name w:val="WW8Num15z6"/>
    <w:rsid w:val="002F37EF"/>
  </w:style>
  <w:style w:type="character" w:customStyle="1" w:styleId="WW8Num15z7">
    <w:name w:val="WW8Num15z7"/>
    <w:rsid w:val="002F37EF"/>
  </w:style>
  <w:style w:type="character" w:customStyle="1" w:styleId="WW8Num15z8">
    <w:name w:val="WW8Num15z8"/>
    <w:rsid w:val="002F37EF"/>
  </w:style>
  <w:style w:type="character" w:customStyle="1" w:styleId="WW8Num16z0">
    <w:name w:val="WW8Num16z0"/>
    <w:rsid w:val="002F37EF"/>
  </w:style>
  <w:style w:type="character" w:customStyle="1" w:styleId="WW8Num16z1">
    <w:name w:val="WW8Num16z1"/>
    <w:rsid w:val="002F37EF"/>
  </w:style>
  <w:style w:type="character" w:customStyle="1" w:styleId="WW8Num16z2">
    <w:name w:val="WW8Num16z2"/>
    <w:rsid w:val="002F37EF"/>
  </w:style>
  <w:style w:type="character" w:customStyle="1" w:styleId="WW8Num16z3">
    <w:name w:val="WW8Num16z3"/>
    <w:rsid w:val="002F37EF"/>
  </w:style>
  <w:style w:type="character" w:customStyle="1" w:styleId="WW8Num16z4">
    <w:name w:val="WW8Num16z4"/>
    <w:rsid w:val="002F37EF"/>
  </w:style>
  <w:style w:type="character" w:customStyle="1" w:styleId="WW8Num16z5">
    <w:name w:val="WW8Num16z5"/>
    <w:rsid w:val="002F37EF"/>
  </w:style>
  <w:style w:type="character" w:customStyle="1" w:styleId="WW8Num16z6">
    <w:name w:val="WW8Num16z6"/>
    <w:rsid w:val="002F37EF"/>
  </w:style>
  <w:style w:type="character" w:customStyle="1" w:styleId="WW8Num16z7">
    <w:name w:val="WW8Num16z7"/>
    <w:rsid w:val="002F37EF"/>
  </w:style>
  <w:style w:type="character" w:customStyle="1" w:styleId="WW8Num16z8">
    <w:name w:val="WW8Num16z8"/>
    <w:rsid w:val="002F37EF"/>
  </w:style>
  <w:style w:type="character" w:customStyle="1" w:styleId="WW8Num17z0">
    <w:name w:val="WW8Num17z0"/>
    <w:rsid w:val="002F37EF"/>
  </w:style>
  <w:style w:type="character" w:customStyle="1" w:styleId="WW8Num17z1">
    <w:name w:val="WW8Num17z1"/>
    <w:rsid w:val="002F37EF"/>
  </w:style>
  <w:style w:type="character" w:customStyle="1" w:styleId="WW8Num17z2">
    <w:name w:val="WW8Num17z2"/>
    <w:rsid w:val="002F37EF"/>
  </w:style>
  <w:style w:type="character" w:customStyle="1" w:styleId="WW8Num17z3">
    <w:name w:val="WW8Num17z3"/>
    <w:rsid w:val="002F37EF"/>
  </w:style>
  <w:style w:type="character" w:customStyle="1" w:styleId="WW8Num17z4">
    <w:name w:val="WW8Num17z4"/>
    <w:rsid w:val="002F37EF"/>
  </w:style>
  <w:style w:type="character" w:customStyle="1" w:styleId="WW8Num17z5">
    <w:name w:val="WW8Num17z5"/>
    <w:rsid w:val="002F37EF"/>
  </w:style>
  <w:style w:type="character" w:customStyle="1" w:styleId="WW8Num17z6">
    <w:name w:val="WW8Num17z6"/>
    <w:rsid w:val="002F37EF"/>
  </w:style>
  <w:style w:type="character" w:customStyle="1" w:styleId="WW8Num17z7">
    <w:name w:val="WW8Num17z7"/>
    <w:rsid w:val="002F37EF"/>
  </w:style>
  <w:style w:type="character" w:customStyle="1" w:styleId="WW8Num17z8">
    <w:name w:val="WW8Num17z8"/>
    <w:rsid w:val="002F37EF"/>
  </w:style>
  <w:style w:type="character" w:customStyle="1" w:styleId="WW8Num18z0">
    <w:name w:val="WW8Num18z0"/>
    <w:rsid w:val="002F37EF"/>
    <w:rPr>
      <w:b/>
    </w:rPr>
  </w:style>
  <w:style w:type="character" w:customStyle="1" w:styleId="WW8Num18z1">
    <w:name w:val="WW8Num18z1"/>
    <w:rsid w:val="002F37EF"/>
  </w:style>
  <w:style w:type="character" w:customStyle="1" w:styleId="WW8Num18z2">
    <w:name w:val="WW8Num18z2"/>
    <w:rsid w:val="002F37EF"/>
  </w:style>
  <w:style w:type="character" w:customStyle="1" w:styleId="WW8Num18z3">
    <w:name w:val="WW8Num18z3"/>
    <w:rsid w:val="002F37EF"/>
  </w:style>
  <w:style w:type="character" w:customStyle="1" w:styleId="WW8Num18z4">
    <w:name w:val="WW8Num18z4"/>
    <w:rsid w:val="002F37EF"/>
  </w:style>
  <w:style w:type="character" w:customStyle="1" w:styleId="WW8Num18z5">
    <w:name w:val="WW8Num18z5"/>
    <w:rsid w:val="002F37EF"/>
  </w:style>
  <w:style w:type="character" w:customStyle="1" w:styleId="WW8Num18z6">
    <w:name w:val="WW8Num18z6"/>
    <w:rsid w:val="002F37EF"/>
  </w:style>
  <w:style w:type="character" w:customStyle="1" w:styleId="WW8Num18z7">
    <w:name w:val="WW8Num18z7"/>
    <w:rsid w:val="002F37EF"/>
  </w:style>
  <w:style w:type="character" w:customStyle="1" w:styleId="WW8Num18z8">
    <w:name w:val="WW8Num18z8"/>
    <w:rsid w:val="002F37EF"/>
  </w:style>
  <w:style w:type="character" w:customStyle="1" w:styleId="WW8Num19z0">
    <w:name w:val="WW8Num19z0"/>
    <w:rsid w:val="002F37EF"/>
  </w:style>
  <w:style w:type="character" w:customStyle="1" w:styleId="WW8Num19z1">
    <w:name w:val="WW8Num19z1"/>
    <w:rsid w:val="002F37EF"/>
  </w:style>
  <w:style w:type="character" w:customStyle="1" w:styleId="WW8Num19z2">
    <w:name w:val="WW8Num19z2"/>
    <w:rsid w:val="002F37EF"/>
  </w:style>
  <w:style w:type="character" w:customStyle="1" w:styleId="WW8Num19z3">
    <w:name w:val="WW8Num19z3"/>
    <w:rsid w:val="002F37EF"/>
  </w:style>
  <w:style w:type="character" w:customStyle="1" w:styleId="WW8Num19z4">
    <w:name w:val="WW8Num19z4"/>
    <w:rsid w:val="002F37EF"/>
  </w:style>
  <w:style w:type="character" w:customStyle="1" w:styleId="WW8Num19z5">
    <w:name w:val="WW8Num19z5"/>
    <w:rsid w:val="002F37EF"/>
  </w:style>
  <w:style w:type="character" w:customStyle="1" w:styleId="WW8Num19z6">
    <w:name w:val="WW8Num19z6"/>
    <w:rsid w:val="002F37EF"/>
  </w:style>
  <w:style w:type="character" w:customStyle="1" w:styleId="WW8Num19z7">
    <w:name w:val="WW8Num19z7"/>
    <w:rsid w:val="002F37EF"/>
  </w:style>
  <w:style w:type="character" w:customStyle="1" w:styleId="WW8Num19z8">
    <w:name w:val="WW8Num19z8"/>
    <w:rsid w:val="002F37EF"/>
  </w:style>
  <w:style w:type="character" w:customStyle="1" w:styleId="WW8Num20z0">
    <w:name w:val="WW8Num20z0"/>
    <w:rsid w:val="002F37EF"/>
    <w:rPr>
      <w:sz w:val="18"/>
      <w:szCs w:val="18"/>
    </w:rPr>
  </w:style>
  <w:style w:type="character" w:customStyle="1" w:styleId="WW8Num20z1">
    <w:name w:val="WW8Num20z1"/>
    <w:rsid w:val="002F37EF"/>
  </w:style>
  <w:style w:type="character" w:customStyle="1" w:styleId="WW8Num20z2">
    <w:name w:val="WW8Num20z2"/>
    <w:rsid w:val="002F37EF"/>
  </w:style>
  <w:style w:type="character" w:customStyle="1" w:styleId="WW8Num20z3">
    <w:name w:val="WW8Num20z3"/>
    <w:rsid w:val="002F37EF"/>
  </w:style>
  <w:style w:type="character" w:customStyle="1" w:styleId="WW8Num20z4">
    <w:name w:val="WW8Num20z4"/>
    <w:rsid w:val="002F37EF"/>
  </w:style>
  <w:style w:type="character" w:customStyle="1" w:styleId="WW8Num20z5">
    <w:name w:val="WW8Num20z5"/>
    <w:rsid w:val="002F37EF"/>
  </w:style>
  <w:style w:type="character" w:customStyle="1" w:styleId="WW8Num20z6">
    <w:name w:val="WW8Num20z6"/>
    <w:rsid w:val="002F37EF"/>
  </w:style>
  <w:style w:type="character" w:customStyle="1" w:styleId="WW8Num20z7">
    <w:name w:val="WW8Num20z7"/>
    <w:rsid w:val="002F37EF"/>
  </w:style>
  <w:style w:type="character" w:customStyle="1" w:styleId="WW8Num20z8">
    <w:name w:val="WW8Num20z8"/>
    <w:rsid w:val="002F37EF"/>
  </w:style>
  <w:style w:type="character" w:customStyle="1" w:styleId="WW8Num21z0">
    <w:name w:val="WW8Num21z0"/>
    <w:rsid w:val="002F37EF"/>
  </w:style>
  <w:style w:type="character" w:customStyle="1" w:styleId="WW8Num21z1">
    <w:name w:val="WW8Num21z1"/>
    <w:rsid w:val="002F37EF"/>
  </w:style>
  <w:style w:type="character" w:customStyle="1" w:styleId="WW8Num21z2">
    <w:name w:val="WW8Num21z2"/>
    <w:rsid w:val="002F37EF"/>
  </w:style>
  <w:style w:type="character" w:customStyle="1" w:styleId="WW8Num21z3">
    <w:name w:val="WW8Num21z3"/>
    <w:rsid w:val="002F37EF"/>
  </w:style>
  <w:style w:type="character" w:customStyle="1" w:styleId="WW8Num21z4">
    <w:name w:val="WW8Num21z4"/>
    <w:rsid w:val="002F37EF"/>
  </w:style>
  <w:style w:type="character" w:customStyle="1" w:styleId="WW8Num21z5">
    <w:name w:val="WW8Num21z5"/>
    <w:rsid w:val="002F37EF"/>
  </w:style>
  <w:style w:type="character" w:customStyle="1" w:styleId="WW8Num21z6">
    <w:name w:val="WW8Num21z6"/>
    <w:rsid w:val="002F37EF"/>
  </w:style>
  <w:style w:type="character" w:customStyle="1" w:styleId="WW8Num21z7">
    <w:name w:val="WW8Num21z7"/>
    <w:rsid w:val="002F37EF"/>
  </w:style>
  <w:style w:type="character" w:customStyle="1" w:styleId="WW8Num21z8">
    <w:name w:val="WW8Num21z8"/>
    <w:rsid w:val="002F37EF"/>
  </w:style>
  <w:style w:type="character" w:customStyle="1" w:styleId="WW8Num22z0">
    <w:name w:val="WW8Num22z0"/>
    <w:rsid w:val="002F37EF"/>
    <w:rPr>
      <w:b/>
    </w:rPr>
  </w:style>
  <w:style w:type="character" w:customStyle="1" w:styleId="WW8Num22z1">
    <w:name w:val="WW8Num22z1"/>
    <w:rsid w:val="002F37EF"/>
  </w:style>
  <w:style w:type="character" w:customStyle="1" w:styleId="WW8Num22z2">
    <w:name w:val="WW8Num22z2"/>
    <w:rsid w:val="002F37EF"/>
  </w:style>
  <w:style w:type="character" w:customStyle="1" w:styleId="WW8Num22z3">
    <w:name w:val="WW8Num22z3"/>
    <w:rsid w:val="002F37EF"/>
  </w:style>
  <w:style w:type="character" w:customStyle="1" w:styleId="WW8Num22z4">
    <w:name w:val="WW8Num22z4"/>
    <w:rsid w:val="002F37EF"/>
  </w:style>
  <w:style w:type="character" w:customStyle="1" w:styleId="WW8Num22z5">
    <w:name w:val="WW8Num22z5"/>
    <w:rsid w:val="002F37EF"/>
  </w:style>
  <w:style w:type="character" w:customStyle="1" w:styleId="WW8Num22z6">
    <w:name w:val="WW8Num22z6"/>
    <w:rsid w:val="002F37EF"/>
  </w:style>
  <w:style w:type="character" w:customStyle="1" w:styleId="WW8Num22z7">
    <w:name w:val="WW8Num22z7"/>
    <w:rsid w:val="002F37EF"/>
  </w:style>
  <w:style w:type="character" w:customStyle="1" w:styleId="WW8Num22z8">
    <w:name w:val="WW8Num22z8"/>
    <w:rsid w:val="002F37EF"/>
  </w:style>
  <w:style w:type="character" w:customStyle="1" w:styleId="WW8Num23z0">
    <w:name w:val="WW8Num23z0"/>
    <w:rsid w:val="002F37EF"/>
    <w:rPr>
      <w:rFonts w:ascii="Symbol" w:hAnsi="Symbol" w:cs="Symbol" w:hint="default"/>
    </w:rPr>
  </w:style>
  <w:style w:type="character" w:customStyle="1" w:styleId="WW8Num23z1">
    <w:name w:val="WW8Num23z1"/>
    <w:rsid w:val="002F37EF"/>
    <w:rPr>
      <w:rFonts w:ascii="Courier New" w:hAnsi="Courier New" w:cs="Courier New" w:hint="default"/>
    </w:rPr>
  </w:style>
  <w:style w:type="character" w:customStyle="1" w:styleId="WW8Num23z2">
    <w:name w:val="WW8Num23z2"/>
    <w:rsid w:val="002F37EF"/>
    <w:rPr>
      <w:rFonts w:ascii="Wingdings" w:hAnsi="Wingdings" w:cs="Wingdings" w:hint="default"/>
    </w:rPr>
  </w:style>
  <w:style w:type="character" w:customStyle="1" w:styleId="WW8Num24z0">
    <w:name w:val="WW8Num24z0"/>
    <w:rsid w:val="002F37EF"/>
  </w:style>
  <w:style w:type="character" w:customStyle="1" w:styleId="WW8Num24z1">
    <w:name w:val="WW8Num24z1"/>
    <w:rsid w:val="002F37EF"/>
  </w:style>
  <w:style w:type="character" w:customStyle="1" w:styleId="WW8Num24z2">
    <w:name w:val="WW8Num24z2"/>
    <w:rsid w:val="002F37EF"/>
  </w:style>
  <w:style w:type="character" w:customStyle="1" w:styleId="WW8Num24z3">
    <w:name w:val="WW8Num24z3"/>
    <w:rsid w:val="002F37EF"/>
  </w:style>
  <w:style w:type="character" w:customStyle="1" w:styleId="WW8Num24z4">
    <w:name w:val="WW8Num24z4"/>
    <w:rsid w:val="002F37EF"/>
  </w:style>
  <w:style w:type="character" w:customStyle="1" w:styleId="WW8Num24z5">
    <w:name w:val="WW8Num24z5"/>
    <w:rsid w:val="002F37EF"/>
  </w:style>
  <w:style w:type="character" w:customStyle="1" w:styleId="WW8Num24z6">
    <w:name w:val="WW8Num24z6"/>
    <w:rsid w:val="002F37EF"/>
  </w:style>
  <w:style w:type="character" w:customStyle="1" w:styleId="WW8Num24z7">
    <w:name w:val="WW8Num24z7"/>
    <w:rsid w:val="002F37EF"/>
  </w:style>
  <w:style w:type="character" w:customStyle="1" w:styleId="WW8Num24z8">
    <w:name w:val="WW8Num24z8"/>
    <w:rsid w:val="002F37EF"/>
  </w:style>
  <w:style w:type="character" w:customStyle="1" w:styleId="WW8Num25z0">
    <w:name w:val="WW8Num25z0"/>
    <w:rsid w:val="002F37EF"/>
  </w:style>
  <w:style w:type="character" w:customStyle="1" w:styleId="WW8Num25z1">
    <w:name w:val="WW8Num25z1"/>
    <w:rsid w:val="002F37EF"/>
  </w:style>
  <w:style w:type="character" w:customStyle="1" w:styleId="WW8Num25z2">
    <w:name w:val="WW8Num25z2"/>
    <w:rsid w:val="002F37EF"/>
  </w:style>
  <w:style w:type="character" w:customStyle="1" w:styleId="WW8Num25z3">
    <w:name w:val="WW8Num25z3"/>
    <w:rsid w:val="002F37EF"/>
  </w:style>
  <w:style w:type="character" w:customStyle="1" w:styleId="WW8Num25z4">
    <w:name w:val="WW8Num25z4"/>
    <w:rsid w:val="002F37EF"/>
  </w:style>
  <w:style w:type="character" w:customStyle="1" w:styleId="WW8Num25z5">
    <w:name w:val="WW8Num25z5"/>
    <w:rsid w:val="002F37EF"/>
  </w:style>
  <w:style w:type="character" w:customStyle="1" w:styleId="WW8Num25z6">
    <w:name w:val="WW8Num25z6"/>
    <w:rsid w:val="002F37EF"/>
  </w:style>
  <w:style w:type="character" w:customStyle="1" w:styleId="WW8Num25z7">
    <w:name w:val="WW8Num25z7"/>
    <w:rsid w:val="002F37EF"/>
  </w:style>
  <w:style w:type="character" w:customStyle="1" w:styleId="WW8Num25z8">
    <w:name w:val="WW8Num25z8"/>
    <w:rsid w:val="002F37EF"/>
  </w:style>
  <w:style w:type="character" w:customStyle="1" w:styleId="Carpredefinitoparagrafo2">
    <w:name w:val="Car. predefinito paragrafo2"/>
    <w:rsid w:val="002F37EF"/>
  </w:style>
  <w:style w:type="character" w:customStyle="1" w:styleId="WW8Num2z1">
    <w:name w:val="WW8Num2z1"/>
    <w:rsid w:val="002F37EF"/>
    <w:rPr>
      <w:rFonts w:ascii="Courier New" w:hAnsi="Courier New" w:cs="Courier New"/>
    </w:rPr>
  </w:style>
  <w:style w:type="character" w:customStyle="1" w:styleId="WW8Num2z2">
    <w:name w:val="WW8Num2z2"/>
    <w:rsid w:val="002F37EF"/>
    <w:rPr>
      <w:rFonts w:ascii="Wingdings" w:hAnsi="Wingdings" w:cs="Wingdings"/>
    </w:rPr>
  </w:style>
  <w:style w:type="character" w:customStyle="1" w:styleId="WW8Num10z3">
    <w:name w:val="WW8Num10z3"/>
    <w:rsid w:val="002F37EF"/>
    <w:rPr>
      <w:rFonts w:ascii="Symbol" w:hAnsi="Symbol" w:cs="Symbol"/>
    </w:rPr>
  </w:style>
  <w:style w:type="character" w:customStyle="1" w:styleId="WW8Num27z0">
    <w:name w:val="WW8Num27z0"/>
    <w:rsid w:val="002F37EF"/>
    <w:rPr>
      <w:rFonts w:ascii="Symbol" w:hAnsi="Symbol" w:cs="Symbol"/>
    </w:rPr>
  </w:style>
  <w:style w:type="character" w:customStyle="1" w:styleId="WW8Num29z0">
    <w:name w:val="WW8Num29z0"/>
    <w:rsid w:val="002F37EF"/>
    <w:rPr>
      <w:rFonts w:ascii="Symbol" w:hAnsi="Symbol" w:cs="Symbol"/>
    </w:rPr>
  </w:style>
  <w:style w:type="character" w:customStyle="1" w:styleId="WW8Num37z0">
    <w:name w:val="WW8Num37z0"/>
    <w:rsid w:val="002F37EF"/>
    <w:rPr>
      <w:rFonts w:ascii="Symbol" w:hAnsi="Symbol" w:cs="Symbol"/>
    </w:rPr>
  </w:style>
  <w:style w:type="character" w:customStyle="1" w:styleId="WW8Num38z0">
    <w:name w:val="WW8Num38z0"/>
    <w:rsid w:val="002F37EF"/>
    <w:rPr>
      <w:rFonts w:ascii="Times New Roman" w:hAnsi="Times New Roman" w:cs="Times New Roman"/>
      <w:sz w:val="20"/>
    </w:rPr>
  </w:style>
  <w:style w:type="character" w:customStyle="1" w:styleId="WW8Num39z0">
    <w:name w:val="WW8Num39z0"/>
    <w:rsid w:val="002F37EF"/>
    <w:rPr>
      <w:rFonts w:ascii="Symbol" w:hAnsi="Symbol" w:cs="Symbol"/>
    </w:rPr>
  </w:style>
  <w:style w:type="character" w:customStyle="1" w:styleId="WW8Num40z0">
    <w:name w:val="WW8Num40z0"/>
    <w:rsid w:val="002F37EF"/>
    <w:rPr>
      <w:rFonts w:ascii="Symbol" w:hAnsi="Symbol" w:cs="Symbol"/>
    </w:rPr>
  </w:style>
  <w:style w:type="character" w:customStyle="1" w:styleId="WW8Num41z0">
    <w:name w:val="WW8Num41z0"/>
    <w:rsid w:val="002F37EF"/>
    <w:rPr>
      <w:rFonts w:ascii="Symbol" w:eastAsia="Times New Roman" w:hAnsi="Symbol" w:cs="Times New Roman"/>
      <w:sz w:val="16"/>
    </w:rPr>
  </w:style>
  <w:style w:type="character" w:customStyle="1" w:styleId="WW8Num41z1">
    <w:name w:val="WW8Num41z1"/>
    <w:rsid w:val="002F37EF"/>
    <w:rPr>
      <w:rFonts w:ascii="Courier New" w:hAnsi="Courier New" w:cs="Courier New"/>
    </w:rPr>
  </w:style>
  <w:style w:type="character" w:customStyle="1" w:styleId="WW8Num41z2">
    <w:name w:val="WW8Num41z2"/>
    <w:rsid w:val="002F37EF"/>
    <w:rPr>
      <w:rFonts w:ascii="Wingdings" w:hAnsi="Wingdings" w:cs="Wingdings"/>
    </w:rPr>
  </w:style>
  <w:style w:type="character" w:customStyle="1" w:styleId="WW8Num41z3">
    <w:name w:val="WW8Num41z3"/>
    <w:rsid w:val="002F37EF"/>
    <w:rPr>
      <w:rFonts w:ascii="Symbol" w:hAnsi="Symbol" w:cs="Symbol"/>
    </w:rPr>
  </w:style>
  <w:style w:type="character" w:customStyle="1" w:styleId="Carpredefinitoparagrafo1">
    <w:name w:val="Car. predefinito paragrafo1"/>
    <w:rsid w:val="002F37EF"/>
  </w:style>
  <w:style w:type="character" w:styleId="Numeropagina">
    <w:name w:val="page number"/>
    <w:basedOn w:val="Carpredefinitoparagrafo1"/>
    <w:rsid w:val="002F37EF"/>
  </w:style>
  <w:style w:type="character" w:styleId="Collegamentoipertestuale">
    <w:name w:val="Hyperlink"/>
    <w:rsid w:val="002F37EF"/>
    <w:rPr>
      <w:color w:val="0000FF"/>
      <w:u w:val="single"/>
    </w:rPr>
  </w:style>
  <w:style w:type="character" w:customStyle="1" w:styleId="bluesquaredfillerleft">
    <w:name w:val="bluesquared_filler left"/>
    <w:basedOn w:val="Carpredefinitoparagrafo1"/>
    <w:rsid w:val="002F37EF"/>
  </w:style>
  <w:style w:type="paragraph" w:customStyle="1" w:styleId="Titolo10">
    <w:name w:val="Titolo1"/>
    <w:basedOn w:val="Normale"/>
    <w:next w:val="Corpotesto1"/>
    <w:rsid w:val="002F37EF"/>
    <w:pPr>
      <w:keepNext/>
      <w:spacing w:before="240" w:after="120"/>
    </w:pPr>
    <w:rPr>
      <w:rFonts w:ascii="Liberation Sans" w:eastAsia="Microsoft YaHei" w:hAnsi="Liberation Sans" w:cs="Mangal"/>
      <w:sz w:val="28"/>
      <w:szCs w:val="28"/>
    </w:rPr>
  </w:style>
  <w:style w:type="paragraph" w:customStyle="1" w:styleId="Corpotesto1">
    <w:name w:val="Corpo testo1"/>
    <w:basedOn w:val="Normale"/>
    <w:rsid w:val="002F37EF"/>
    <w:pPr>
      <w:jc w:val="both"/>
    </w:pPr>
    <w:rPr>
      <w:b/>
    </w:rPr>
  </w:style>
  <w:style w:type="paragraph" w:styleId="Elenco">
    <w:name w:val="List"/>
    <w:basedOn w:val="Corpotesto1"/>
    <w:rsid w:val="002F37EF"/>
    <w:rPr>
      <w:rFonts w:cs="Mangal"/>
    </w:rPr>
  </w:style>
  <w:style w:type="paragraph" w:styleId="Didascalia">
    <w:name w:val="caption"/>
    <w:basedOn w:val="Normale"/>
    <w:qFormat/>
    <w:rsid w:val="002F37EF"/>
    <w:pPr>
      <w:suppressLineNumbers/>
      <w:spacing w:before="120" w:after="120"/>
    </w:pPr>
    <w:rPr>
      <w:rFonts w:cs="Mangal"/>
      <w:i/>
      <w:iCs/>
      <w:sz w:val="24"/>
      <w:szCs w:val="24"/>
    </w:rPr>
  </w:style>
  <w:style w:type="paragraph" w:customStyle="1" w:styleId="Indice">
    <w:name w:val="Indice"/>
    <w:basedOn w:val="Normale"/>
    <w:rsid w:val="002F37EF"/>
    <w:pPr>
      <w:suppressLineNumbers/>
    </w:pPr>
    <w:rPr>
      <w:rFonts w:cs="Mangal"/>
    </w:rPr>
  </w:style>
  <w:style w:type="paragraph" w:customStyle="1" w:styleId="Intestazione1">
    <w:name w:val="Intestazione1"/>
    <w:basedOn w:val="Normale"/>
    <w:next w:val="Corpotesto1"/>
    <w:rsid w:val="002F37EF"/>
    <w:pPr>
      <w:keepNext/>
      <w:spacing w:before="240" w:after="120"/>
    </w:pPr>
    <w:rPr>
      <w:rFonts w:ascii="Arial" w:eastAsia="Arial Unicode MS" w:hAnsi="Arial" w:cs="Mangal"/>
      <w:sz w:val="28"/>
      <w:szCs w:val="28"/>
    </w:rPr>
  </w:style>
  <w:style w:type="paragraph" w:customStyle="1" w:styleId="Didascalia1">
    <w:name w:val="Didascalia1"/>
    <w:basedOn w:val="Normale"/>
    <w:rsid w:val="002F37EF"/>
    <w:pPr>
      <w:suppressLineNumbers/>
      <w:spacing w:before="120" w:after="120"/>
    </w:pPr>
    <w:rPr>
      <w:rFonts w:cs="Mangal"/>
      <w:i/>
      <w:iCs/>
      <w:sz w:val="24"/>
      <w:szCs w:val="24"/>
    </w:rPr>
  </w:style>
  <w:style w:type="paragraph" w:customStyle="1" w:styleId="Testonormale2">
    <w:name w:val="Testo normale2"/>
    <w:basedOn w:val="Normale"/>
    <w:rsid w:val="002F37EF"/>
    <w:rPr>
      <w:rFonts w:ascii="Courier New" w:hAnsi="Courier New" w:cs="Courier New"/>
    </w:rPr>
  </w:style>
  <w:style w:type="paragraph" w:customStyle="1" w:styleId="Corpodeltesto21">
    <w:name w:val="Corpo del testo 21"/>
    <w:basedOn w:val="Normale"/>
    <w:rsid w:val="002F37EF"/>
    <w:rPr>
      <w:b/>
      <w:sz w:val="24"/>
    </w:rPr>
  </w:style>
  <w:style w:type="paragraph" w:customStyle="1" w:styleId="Corpodeltesto31">
    <w:name w:val="Corpo del testo 31"/>
    <w:basedOn w:val="Normale"/>
    <w:rsid w:val="002F37EF"/>
    <w:pPr>
      <w:jc w:val="both"/>
    </w:pPr>
  </w:style>
  <w:style w:type="paragraph" w:styleId="Pidipagina">
    <w:name w:val="footer"/>
    <w:basedOn w:val="Normale"/>
    <w:rsid w:val="002F37EF"/>
    <w:pPr>
      <w:tabs>
        <w:tab w:val="center" w:pos="4819"/>
        <w:tab w:val="right" w:pos="9638"/>
      </w:tabs>
    </w:pPr>
  </w:style>
  <w:style w:type="paragraph" w:styleId="Intestazione">
    <w:name w:val="header"/>
    <w:basedOn w:val="Normale"/>
    <w:rsid w:val="002F37EF"/>
    <w:pPr>
      <w:tabs>
        <w:tab w:val="center" w:pos="4819"/>
        <w:tab w:val="right" w:pos="9638"/>
      </w:tabs>
    </w:pPr>
  </w:style>
  <w:style w:type="paragraph" w:styleId="Testofumetto">
    <w:name w:val="Balloon Text"/>
    <w:basedOn w:val="Normale"/>
    <w:rsid w:val="002F37EF"/>
    <w:rPr>
      <w:rFonts w:ascii="Tahoma" w:hAnsi="Tahoma" w:cs="Tahoma"/>
      <w:sz w:val="16"/>
      <w:szCs w:val="16"/>
    </w:rPr>
  </w:style>
  <w:style w:type="paragraph" w:customStyle="1" w:styleId="Testonormale1">
    <w:name w:val="Testo normale1"/>
    <w:basedOn w:val="Normale"/>
    <w:rsid w:val="002F37EF"/>
    <w:rPr>
      <w:rFonts w:ascii="Courier New" w:hAnsi="Courier New" w:cs="Courier New"/>
    </w:rPr>
  </w:style>
  <w:style w:type="paragraph" w:customStyle="1" w:styleId="Contenutotabella">
    <w:name w:val="Contenuto tabella"/>
    <w:basedOn w:val="Normale"/>
    <w:rsid w:val="002F37EF"/>
    <w:pPr>
      <w:suppressLineNumbers/>
    </w:pPr>
  </w:style>
  <w:style w:type="paragraph" w:customStyle="1" w:styleId="Intestazionetabella">
    <w:name w:val="Intestazione tabella"/>
    <w:basedOn w:val="Contenutotabella"/>
    <w:rsid w:val="002F37EF"/>
    <w:pPr>
      <w:jc w:val="center"/>
    </w:pPr>
    <w:rPr>
      <w:b/>
      <w:bCs/>
    </w:rPr>
  </w:style>
  <w:style w:type="paragraph" w:customStyle="1" w:styleId="Contenutocornice">
    <w:name w:val="Contenuto cornice"/>
    <w:basedOn w:val="Corpotesto1"/>
    <w:rsid w:val="002F37EF"/>
  </w:style>
  <w:style w:type="paragraph" w:styleId="Paragrafoelenco">
    <w:name w:val="List Paragraph"/>
    <w:basedOn w:val="Normale"/>
    <w:qFormat/>
    <w:rsid w:val="002F37EF"/>
    <w:pPr>
      <w:ind w:left="708"/>
    </w:pPr>
  </w:style>
  <w:style w:type="paragraph" w:customStyle="1" w:styleId="Titolotabella">
    <w:name w:val="Titolo tabella"/>
    <w:basedOn w:val="Contenutotabella"/>
    <w:rsid w:val="002F37E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4193">
      <w:bodyDiv w:val="1"/>
      <w:marLeft w:val="0"/>
      <w:marRight w:val="0"/>
      <w:marTop w:val="0"/>
      <w:marBottom w:val="0"/>
      <w:divBdr>
        <w:top w:val="none" w:sz="0" w:space="0" w:color="auto"/>
        <w:left w:val="none" w:sz="0" w:space="0" w:color="auto"/>
        <w:bottom w:val="none" w:sz="0" w:space="0" w:color="auto"/>
        <w:right w:val="none" w:sz="0" w:space="0" w:color="auto"/>
      </w:divBdr>
      <w:divsChild>
        <w:div w:id="2088188908">
          <w:marLeft w:val="0"/>
          <w:marRight w:val="0"/>
          <w:marTop w:val="360"/>
          <w:marBottom w:val="180"/>
          <w:divBdr>
            <w:top w:val="none" w:sz="0" w:space="0" w:color="auto"/>
            <w:left w:val="none" w:sz="0" w:space="0" w:color="auto"/>
            <w:bottom w:val="none" w:sz="0" w:space="0" w:color="auto"/>
            <w:right w:val="none" w:sz="0" w:space="0" w:color="auto"/>
          </w:divBdr>
        </w:div>
        <w:div w:id="1422599366">
          <w:marLeft w:val="0"/>
          <w:marRight w:val="0"/>
          <w:marTop w:val="180"/>
          <w:marBottom w:val="240"/>
          <w:divBdr>
            <w:top w:val="none" w:sz="0" w:space="0" w:color="auto"/>
            <w:left w:val="none" w:sz="0" w:space="0" w:color="auto"/>
            <w:bottom w:val="none" w:sz="0" w:space="0" w:color="auto"/>
            <w:right w:val="none" w:sz="0" w:space="0" w:color="auto"/>
          </w:divBdr>
        </w:div>
        <w:div w:id="1676566932">
          <w:marLeft w:val="0"/>
          <w:marRight w:val="0"/>
          <w:marTop w:val="180"/>
          <w:marBottom w:val="240"/>
          <w:divBdr>
            <w:top w:val="none" w:sz="0" w:space="0" w:color="auto"/>
            <w:left w:val="none" w:sz="0" w:space="0" w:color="auto"/>
            <w:bottom w:val="none" w:sz="0" w:space="0" w:color="auto"/>
            <w:right w:val="none" w:sz="0" w:space="0" w:color="auto"/>
          </w:divBdr>
        </w:div>
      </w:divsChild>
    </w:div>
    <w:div w:id="353920594">
      <w:bodyDiv w:val="1"/>
      <w:marLeft w:val="0"/>
      <w:marRight w:val="0"/>
      <w:marTop w:val="0"/>
      <w:marBottom w:val="0"/>
      <w:divBdr>
        <w:top w:val="none" w:sz="0" w:space="0" w:color="auto"/>
        <w:left w:val="none" w:sz="0" w:space="0" w:color="auto"/>
        <w:bottom w:val="none" w:sz="0" w:space="0" w:color="auto"/>
        <w:right w:val="none" w:sz="0" w:space="0" w:color="auto"/>
      </w:divBdr>
      <w:divsChild>
        <w:div w:id="802968026">
          <w:marLeft w:val="0"/>
          <w:marRight w:val="0"/>
          <w:marTop w:val="360"/>
          <w:marBottom w:val="180"/>
          <w:divBdr>
            <w:top w:val="none" w:sz="0" w:space="0" w:color="auto"/>
            <w:left w:val="none" w:sz="0" w:space="0" w:color="auto"/>
            <w:bottom w:val="none" w:sz="0" w:space="0" w:color="auto"/>
            <w:right w:val="none" w:sz="0" w:space="0" w:color="auto"/>
          </w:divBdr>
        </w:div>
        <w:div w:id="672489735">
          <w:marLeft w:val="0"/>
          <w:marRight w:val="0"/>
          <w:marTop w:val="180"/>
          <w:marBottom w:val="240"/>
          <w:divBdr>
            <w:top w:val="none" w:sz="0" w:space="0" w:color="auto"/>
            <w:left w:val="none" w:sz="0" w:space="0" w:color="auto"/>
            <w:bottom w:val="none" w:sz="0" w:space="0" w:color="auto"/>
            <w:right w:val="none" w:sz="0" w:space="0" w:color="auto"/>
          </w:divBdr>
        </w:div>
        <w:div w:id="1791899770">
          <w:marLeft w:val="0"/>
          <w:marRight w:val="0"/>
          <w:marTop w:val="180"/>
          <w:marBottom w:val="240"/>
          <w:divBdr>
            <w:top w:val="none" w:sz="0" w:space="0" w:color="auto"/>
            <w:left w:val="none" w:sz="0" w:space="0" w:color="auto"/>
            <w:bottom w:val="none" w:sz="0" w:space="0" w:color="auto"/>
            <w:right w:val="none" w:sz="0" w:space="0" w:color="auto"/>
          </w:divBdr>
        </w:div>
        <w:div w:id="1031029311">
          <w:marLeft w:val="0"/>
          <w:marRight w:val="0"/>
          <w:marTop w:val="180"/>
          <w:marBottom w:val="240"/>
          <w:divBdr>
            <w:top w:val="none" w:sz="0" w:space="0" w:color="auto"/>
            <w:left w:val="none" w:sz="0" w:space="0" w:color="auto"/>
            <w:bottom w:val="none" w:sz="0" w:space="0" w:color="auto"/>
            <w:right w:val="none" w:sz="0" w:space="0" w:color="auto"/>
          </w:divBdr>
        </w:div>
      </w:divsChild>
    </w:div>
    <w:div w:id="378938875">
      <w:bodyDiv w:val="1"/>
      <w:marLeft w:val="0"/>
      <w:marRight w:val="0"/>
      <w:marTop w:val="0"/>
      <w:marBottom w:val="0"/>
      <w:divBdr>
        <w:top w:val="none" w:sz="0" w:space="0" w:color="auto"/>
        <w:left w:val="none" w:sz="0" w:space="0" w:color="auto"/>
        <w:bottom w:val="none" w:sz="0" w:space="0" w:color="auto"/>
        <w:right w:val="none" w:sz="0" w:space="0" w:color="auto"/>
      </w:divBdr>
      <w:divsChild>
        <w:div w:id="1169754100">
          <w:marLeft w:val="0"/>
          <w:marRight w:val="0"/>
          <w:marTop w:val="180"/>
          <w:marBottom w:val="240"/>
          <w:divBdr>
            <w:top w:val="none" w:sz="0" w:space="0" w:color="auto"/>
            <w:left w:val="none" w:sz="0" w:space="0" w:color="auto"/>
            <w:bottom w:val="none" w:sz="0" w:space="0" w:color="auto"/>
            <w:right w:val="none" w:sz="0" w:space="0" w:color="auto"/>
          </w:divBdr>
        </w:div>
        <w:div w:id="633683964">
          <w:marLeft w:val="0"/>
          <w:marRight w:val="0"/>
          <w:marTop w:val="180"/>
          <w:marBottom w:val="240"/>
          <w:divBdr>
            <w:top w:val="none" w:sz="0" w:space="0" w:color="auto"/>
            <w:left w:val="none" w:sz="0" w:space="0" w:color="auto"/>
            <w:bottom w:val="none" w:sz="0" w:space="0" w:color="auto"/>
            <w:right w:val="none" w:sz="0" w:space="0" w:color="auto"/>
          </w:divBdr>
        </w:div>
        <w:div w:id="964390954">
          <w:marLeft w:val="0"/>
          <w:marRight w:val="0"/>
          <w:marTop w:val="180"/>
          <w:marBottom w:val="240"/>
          <w:divBdr>
            <w:top w:val="none" w:sz="0" w:space="0" w:color="auto"/>
            <w:left w:val="none" w:sz="0" w:space="0" w:color="auto"/>
            <w:bottom w:val="none" w:sz="0" w:space="0" w:color="auto"/>
            <w:right w:val="none" w:sz="0" w:space="0" w:color="auto"/>
          </w:divBdr>
        </w:div>
      </w:divsChild>
    </w:div>
    <w:div w:id="618603978">
      <w:bodyDiv w:val="1"/>
      <w:marLeft w:val="0"/>
      <w:marRight w:val="0"/>
      <w:marTop w:val="0"/>
      <w:marBottom w:val="0"/>
      <w:divBdr>
        <w:top w:val="none" w:sz="0" w:space="0" w:color="auto"/>
        <w:left w:val="none" w:sz="0" w:space="0" w:color="auto"/>
        <w:bottom w:val="none" w:sz="0" w:space="0" w:color="auto"/>
        <w:right w:val="none" w:sz="0" w:space="0" w:color="auto"/>
      </w:divBdr>
      <w:divsChild>
        <w:div w:id="1121454015">
          <w:marLeft w:val="0"/>
          <w:marRight w:val="0"/>
          <w:marTop w:val="360"/>
          <w:marBottom w:val="180"/>
          <w:divBdr>
            <w:top w:val="none" w:sz="0" w:space="0" w:color="auto"/>
            <w:left w:val="none" w:sz="0" w:space="0" w:color="auto"/>
            <w:bottom w:val="none" w:sz="0" w:space="0" w:color="auto"/>
            <w:right w:val="none" w:sz="0" w:space="0" w:color="auto"/>
          </w:divBdr>
        </w:div>
        <w:div w:id="881405667">
          <w:marLeft w:val="0"/>
          <w:marRight w:val="0"/>
          <w:marTop w:val="180"/>
          <w:marBottom w:val="240"/>
          <w:divBdr>
            <w:top w:val="none" w:sz="0" w:space="0" w:color="auto"/>
            <w:left w:val="none" w:sz="0" w:space="0" w:color="auto"/>
            <w:bottom w:val="none" w:sz="0" w:space="0" w:color="auto"/>
            <w:right w:val="none" w:sz="0" w:space="0" w:color="auto"/>
          </w:divBdr>
        </w:div>
        <w:div w:id="1558203669">
          <w:marLeft w:val="0"/>
          <w:marRight w:val="0"/>
          <w:marTop w:val="180"/>
          <w:marBottom w:val="240"/>
          <w:divBdr>
            <w:top w:val="none" w:sz="0" w:space="0" w:color="auto"/>
            <w:left w:val="none" w:sz="0" w:space="0" w:color="auto"/>
            <w:bottom w:val="none" w:sz="0" w:space="0" w:color="auto"/>
            <w:right w:val="none" w:sz="0" w:space="0" w:color="auto"/>
          </w:divBdr>
        </w:div>
      </w:divsChild>
    </w:div>
    <w:div w:id="1078481014">
      <w:bodyDiv w:val="1"/>
      <w:marLeft w:val="0"/>
      <w:marRight w:val="0"/>
      <w:marTop w:val="0"/>
      <w:marBottom w:val="0"/>
      <w:divBdr>
        <w:top w:val="none" w:sz="0" w:space="0" w:color="auto"/>
        <w:left w:val="none" w:sz="0" w:space="0" w:color="auto"/>
        <w:bottom w:val="none" w:sz="0" w:space="0" w:color="auto"/>
        <w:right w:val="none" w:sz="0" w:space="0" w:color="auto"/>
      </w:divBdr>
      <w:divsChild>
        <w:div w:id="1928490095">
          <w:marLeft w:val="0"/>
          <w:marRight w:val="0"/>
          <w:marTop w:val="180"/>
          <w:marBottom w:val="240"/>
          <w:divBdr>
            <w:top w:val="none" w:sz="0" w:space="0" w:color="auto"/>
            <w:left w:val="none" w:sz="0" w:space="0" w:color="auto"/>
            <w:bottom w:val="none" w:sz="0" w:space="0" w:color="auto"/>
            <w:right w:val="none" w:sz="0" w:space="0" w:color="auto"/>
          </w:divBdr>
        </w:div>
        <w:div w:id="107820594">
          <w:marLeft w:val="0"/>
          <w:marRight w:val="0"/>
          <w:marTop w:val="180"/>
          <w:marBottom w:val="240"/>
          <w:divBdr>
            <w:top w:val="none" w:sz="0" w:space="0" w:color="auto"/>
            <w:left w:val="none" w:sz="0" w:space="0" w:color="auto"/>
            <w:bottom w:val="none" w:sz="0" w:space="0" w:color="auto"/>
            <w:right w:val="none" w:sz="0" w:space="0" w:color="auto"/>
          </w:divBdr>
        </w:div>
        <w:div w:id="606742322">
          <w:marLeft w:val="0"/>
          <w:marRight w:val="0"/>
          <w:marTop w:val="180"/>
          <w:marBottom w:val="240"/>
          <w:divBdr>
            <w:top w:val="none" w:sz="0" w:space="0" w:color="auto"/>
            <w:left w:val="none" w:sz="0" w:space="0" w:color="auto"/>
            <w:bottom w:val="none" w:sz="0" w:space="0" w:color="auto"/>
            <w:right w:val="none" w:sz="0" w:space="0" w:color="auto"/>
          </w:divBdr>
        </w:div>
      </w:divsChild>
    </w:div>
    <w:div w:id="1949583918">
      <w:bodyDiv w:val="1"/>
      <w:marLeft w:val="0"/>
      <w:marRight w:val="0"/>
      <w:marTop w:val="0"/>
      <w:marBottom w:val="0"/>
      <w:divBdr>
        <w:top w:val="none" w:sz="0" w:space="0" w:color="auto"/>
        <w:left w:val="none" w:sz="0" w:space="0" w:color="auto"/>
        <w:bottom w:val="none" w:sz="0" w:space="0" w:color="auto"/>
        <w:right w:val="none" w:sz="0" w:space="0" w:color="auto"/>
      </w:divBdr>
      <w:divsChild>
        <w:div w:id="243800905">
          <w:marLeft w:val="0"/>
          <w:marRight w:val="0"/>
          <w:marTop w:val="360"/>
          <w:marBottom w:val="180"/>
          <w:divBdr>
            <w:top w:val="none" w:sz="0" w:space="0" w:color="auto"/>
            <w:left w:val="none" w:sz="0" w:space="0" w:color="auto"/>
            <w:bottom w:val="none" w:sz="0" w:space="0" w:color="auto"/>
            <w:right w:val="none" w:sz="0" w:space="0" w:color="auto"/>
          </w:divBdr>
        </w:div>
        <w:div w:id="1556895744">
          <w:marLeft w:val="0"/>
          <w:marRight w:val="0"/>
          <w:marTop w:val="180"/>
          <w:marBottom w:val="240"/>
          <w:divBdr>
            <w:top w:val="none" w:sz="0" w:space="0" w:color="auto"/>
            <w:left w:val="none" w:sz="0" w:space="0" w:color="auto"/>
            <w:bottom w:val="none" w:sz="0" w:space="0" w:color="auto"/>
            <w:right w:val="none" w:sz="0" w:space="0" w:color="auto"/>
          </w:divBdr>
        </w:div>
        <w:div w:id="299262385">
          <w:marLeft w:val="0"/>
          <w:marRight w:val="0"/>
          <w:marTop w:val="180"/>
          <w:marBottom w:val="240"/>
          <w:divBdr>
            <w:top w:val="none" w:sz="0" w:space="0" w:color="auto"/>
            <w:left w:val="none" w:sz="0" w:space="0" w:color="auto"/>
            <w:bottom w:val="none" w:sz="0" w:space="0" w:color="auto"/>
            <w:right w:val="none" w:sz="0" w:space="0" w:color="auto"/>
          </w:divBdr>
        </w:div>
        <w:div w:id="1449085610">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muneroccadevandro@pec.i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comuneroccadevandro@pec.it" TargetMode="External"/><Relationship Id="rId4" Type="http://schemas.openxmlformats.org/officeDocument/2006/relationships/webSettings" Target="webSettings.xml"/><Relationship Id="rId9" Type="http://schemas.openxmlformats.org/officeDocument/2006/relationships/hyperlink" Target="mailto:servizisociali@comuneroccadevandro.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1005</Words>
  <Characters>5730</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RICHIESTA  SERVIZIO  TRASPORTO SCOLASTICO   A</vt:lpstr>
    </vt:vector>
  </TitlesOfParts>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RICHIESTA  SERVIZIO  TRASPORTO SCOLASTICO   A</dc:title>
  <dc:creator>Comune di Jesi</dc:creator>
  <cp:lastModifiedBy>Acer</cp:lastModifiedBy>
  <cp:revision>2</cp:revision>
  <cp:lastPrinted>2025-09-08T11:36:00Z</cp:lastPrinted>
  <dcterms:created xsi:type="dcterms:W3CDTF">2026-08-25T11:18:00Z</dcterms:created>
  <dcterms:modified xsi:type="dcterms:W3CDTF">2026-08-25T11:18:00Z</dcterms:modified>
</cp:coreProperties>
</file>